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29F9C" w14:textId="77777777" w:rsidR="00F51A83" w:rsidRDefault="002C0A25">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0A3A9910" wp14:editId="050EB8B5">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E8C17F" w14:textId="77777777"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F51A83" w:rsidRDefault="00F51A83">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2851E1F0" w14:textId="77777777" w:rsidR="00F51A83" w:rsidRDefault="002C0A25">
      <w:pPr>
        <w:pStyle w:val="FicheTitre"/>
        <w:rPr>
          <w:rFonts w:cs="Arial Narrow"/>
          <w:b w:val="0"/>
          <w:bCs/>
          <w:spacing w:val="50"/>
          <w:szCs w:val="17"/>
        </w:rPr>
        <w:sectPr w:rsidR="00F51A83">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20D0AC95" wp14:editId="007985C8">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F51A83" w14:paraId="57DEF9C8" w14:textId="77777777">
        <w:tc>
          <w:tcPr>
            <w:tcW w:w="9039" w:type="dxa"/>
            <w:shd w:val="clear" w:color="auto" w:fill="465F9D"/>
          </w:tcPr>
          <w:p w14:paraId="68558BDA" w14:textId="77777777" w:rsidR="00F51A83" w:rsidRDefault="00F51A83">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34E32378" w14:textId="77777777" w:rsidR="00F51A83" w:rsidRDefault="00F51A83">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08D478BB" w14:textId="77777777" w:rsidR="00F51A83" w:rsidRDefault="00F51A83">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5A285202" w14:textId="77777777" w:rsidR="00F51A83" w:rsidRDefault="00F51A83">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20214C71" w14:textId="77777777" w:rsidR="00F51A83" w:rsidRDefault="00F51A83">
      <w:pPr>
        <w:jc w:val="both"/>
        <w:rPr>
          <w:rFonts w:ascii="Arial" w:hAnsi="Arial" w:cs="Arial"/>
        </w:rPr>
      </w:pPr>
    </w:p>
    <w:p w14:paraId="387E5C46"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2A6BF5F" w14:textId="77777777" w:rsidR="00F51A83" w:rsidRDefault="00F51A83">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32088677" w14:textId="77777777" w:rsidR="00F51A83" w:rsidRDefault="00F51A83">
      <w:pPr>
        <w:rPr>
          <w:rFonts w:ascii="Marianne" w:hAnsi="Marianne"/>
        </w:rPr>
      </w:pPr>
    </w:p>
    <w:p w14:paraId="0C1B4CBD" w14:textId="77777777" w:rsidR="00F51A83" w:rsidRDefault="00F51A83">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0E5BA968" w14:textId="77777777" w:rsidR="00F51A83" w:rsidRDefault="00F51A83">
      <w:pPr>
        <w:rPr>
          <w:rFonts w:ascii="Marianne" w:hAnsi="Marianne"/>
        </w:rPr>
      </w:pPr>
    </w:p>
    <w:p w14:paraId="6D7EBDD7" w14:textId="77777777" w:rsidR="00F51A83" w:rsidRDefault="00F51A83">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3245D0C0" w14:textId="77777777" w:rsidR="00F51A83" w:rsidRDefault="00F51A83">
      <w:pPr>
        <w:jc w:val="both"/>
        <w:rPr>
          <w:rFonts w:ascii="Marianne" w:hAnsi="Marianne" w:cs="Arial"/>
          <w:i/>
          <w:iCs/>
        </w:rPr>
      </w:pPr>
    </w:p>
    <w:p w14:paraId="3B66221A" w14:textId="77777777" w:rsidR="00F51A83" w:rsidRDefault="00F51A83">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8371CCE" w14:textId="77777777" w:rsidR="00F51A83" w:rsidRDefault="00F51A83">
      <w:pPr>
        <w:jc w:val="both"/>
        <w:rPr>
          <w:rFonts w:ascii="Marianne" w:hAnsi="Marianne" w:cs="Arial"/>
          <w:i/>
          <w:sz w:val="18"/>
          <w:szCs w:val="18"/>
        </w:rPr>
      </w:pPr>
    </w:p>
    <w:p w14:paraId="5558F11D" w14:textId="77777777" w:rsidR="00F51A83" w:rsidRDefault="00F51A83">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792F7B8E" w14:textId="77777777">
        <w:tc>
          <w:tcPr>
            <w:tcW w:w="9710" w:type="dxa"/>
            <w:shd w:val="clear" w:color="auto" w:fill="465F9D"/>
          </w:tcPr>
          <w:p w14:paraId="5026BD0D" w14:textId="77777777" w:rsidR="00F51A83" w:rsidRDefault="00F51A83">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2DA3DCA4"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CNRS Délégation Régionale Hauts-de-France,</w:t>
      </w:r>
    </w:p>
    <w:p w14:paraId="02544258"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43 avenue Le Corbusier</w:t>
      </w:r>
    </w:p>
    <w:p w14:paraId="7581D75F" w14:textId="77777777" w:rsidR="006A13A6" w:rsidRPr="006A13A6"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BP30123</w:t>
      </w:r>
    </w:p>
    <w:p w14:paraId="11305A91" w14:textId="77777777" w:rsidR="00F51A83" w:rsidRDefault="006A13A6" w:rsidP="00F96C91">
      <w:pPr>
        <w:pStyle w:val="Standard"/>
        <w:jc w:val="center"/>
        <w:rPr>
          <w:rFonts w:ascii="Marianne" w:eastAsia="Times New Roman" w:hAnsi="Marianne" w:cs="Arial"/>
          <w:kern w:val="0"/>
          <w:szCs w:val="20"/>
          <w:lang w:eastAsia="zh-CN" w:bidi="ar-SA"/>
        </w:rPr>
      </w:pPr>
      <w:r w:rsidRPr="006A13A6">
        <w:rPr>
          <w:rFonts w:ascii="Marianne" w:eastAsia="Times New Roman" w:hAnsi="Marianne" w:cs="Arial"/>
          <w:kern w:val="0"/>
          <w:szCs w:val="20"/>
          <w:lang w:eastAsia="zh-CN" w:bidi="ar-SA"/>
        </w:rPr>
        <w:t>59001 Lille Cedex</w:t>
      </w:r>
    </w:p>
    <w:p w14:paraId="070F2B3F" w14:textId="77777777" w:rsidR="00F96C91" w:rsidRPr="00F96C91" w:rsidRDefault="00F96C91" w:rsidP="00F96C91">
      <w:pPr>
        <w:pStyle w:val="En-tte"/>
        <w:jc w:val="center"/>
        <w:rPr>
          <w:rFonts w:ascii="Marianne" w:hAnsi="Marianne" w:cs="Arial"/>
        </w:rPr>
      </w:pPr>
      <w:r w:rsidRPr="00F96C91">
        <w:rPr>
          <w:rFonts w:ascii="Marianne" w:hAnsi="Marianne" w:cs="Arial"/>
        </w:rPr>
        <w:t>Tél. : 0320125800</w:t>
      </w:r>
    </w:p>
    <w:p w14:paraId="6BFAB6B2" w14:textId="77777777" w:rsidR="00F96C91" w:rsidRPr="00F96C91" w:rsidRDefault="00F96C91" w:rsidP="00F96C91">
      <w:pPr>
        <w:pStyle w:val="En-tte"/>
        <w:jc w:val="center"/>
        <w:rPr>
          <w:rFonts w:ascii="Marianne" w:hAnsi="Marianne" w:cs="Arial"/>
        </w:rPr>
      </w:pPr>
      <w:r w:rsidRPr="00F96C91">
        <w:rPr>
          <w:rFonts w:ascii="Marianne" w:hAnsi="Marianne" w:cs="Arial"/>
        </w:rPr>
        <w:t>Courriel : dr18.liste.poleachats@dr18.cnrs.fr</w:t>
      </w:r>
    </w:p>
    <w:p w14:paraId="0C3FCE51" w14:textId="77777777" w:rsidR="00F51A83" w:rsidRDefault="00F51A83">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0EFCA206" w14:textId="77777777">
        <w:tc>
          <w:tcPr>
            <w:tcW w:w="9852" w:type="dxa"/>
            <w:shd w:val="clear" w:color="auto" w:fill="465F9D"/>
          </w:tcPr>
          <w:p w14:paraId="06DAB273" w14:textId="77777777" w:rsidR="00F51A83" w:rsidRDefault="00F51A83">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0CE07528" w14:textId="77777777" w:rsidR="00F51A83" w:rsidRDefault="00F51A83">
      <w:pPr>
        <w:pStyle w:val="fcase1ertab"/>
        <w:tabs>
          <w:tab w:val="clear" w:pos="426"/>
          <w:tab w:val="left" w:pos="0"/>
        </w:tabs>
        <w:spacing w:before="120"/>
        <w:ind w:left="0" w:firstLine="0"/>
        <w:rPr>
          <w:rFonts w:ascii="Marianne" w:hAnsi="Marianne" w:cs="Arial"/>
          <w:i/>
          <w:sz w:val="16"/>
          <w:szCs w:val="16"/>
        </w:rPr>
      </w:pPr>
    </w:p>
    <w:p w14:paraId="19FB431F" w14:textId="02C7F9B1" w:rsidR="00631B2B" w:rsidRDefault="006A13A6">
      <w:pPr>
        <w:pStyle w:val="fcase1ertab"/>
        <w:tabs>
          <w:tab w:val="clear" w:pos="426"/>
          <w:tab w:val="left" w:pos="0"/>
        </w:tabs>
        <w:spacing w:before="120"/>
        <w:ind w:left="0" w:firstLine="0"/>
        <w:rPr>
          <w:rFonts w:ascii="Marianne" w:hAnsi="Marianne" w:cs="Arial"/>
        </w:rPr>
      </w:pPr>
      <w:bookmarkStart w:id="0" w:name="_Hlk155596814"/>
      <w:r w:rsidRPr="006A13A6">
        <w:rPr>
          <w:rFonts w:ascii="Marianne" w:hAnsi="Marianne" w:cs="Arial"/>
        </w:rPr>
        <w:t>Consultation n°</w:t>
      </w:r>
      <w:r w:rsidR="00340ECC">
        <w:rPr>
          <w:rFonts w:ascii="Marianne" w:hAnsi="Marianne" w:cs="Arial"/>
        </w:rPr>
        <w:t>202604</w:t>
      </w:r>
      <w:r w:rsidRPr="006A13A6">
        <w:rPr>
          <w:rFonts w:ascii="Marianne" w:hAnsi="Marianne" w:cs="Arial"/>
        </w:rPr>
        <w:t xml:space="preserve"> : </w:t>
      </w:r>
      <w:r w:rsidR="00340ECC" w:rsidRPr="00340ECC">
        <w:rPr>
          <w:rFonts w:ascii="Marianne" w:hAnsi="Marianne" w:cs="Arial"/>
        </w:rPr>
        <w:t>Instruments de mesures en gamme millimétrique (4 lots)</w:t>
      </w:r>
    </w:p>
    <w:bookmarkEnd w:id="0"/>
    <w:p w14:paraId="574AA998" w14:textId="77777777" w:rsidR="00F51A83" w:rsidRDefault="00F51A83">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7FAC263B" w14:textId="77777777">
        <w:tc>
          <w:tcPr>
            <w:tcW w:w="9852" w:type="dxa"/>
            <w:shd w:val="clear" w:color="auto" w:fill="465F9D"/>
          </w:tcPr>
          <w:p w14:paraId="665901EF" w14:textId="77777777" w:rsidR="00F51A83" w:rsidRDefault="00F51A83">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0A43A1AB" w14:textId="77777777" w:rsidR="00F51A83" w:rsidRDefault="00F51A83">
      <w:pPr>
        <w:pStyle w:val="Titre9"/>
        <w:numPr>
          <w:ilvl w:val="0"/>
          <w:numId w:val="0"/>
        </w:numPr>
        <w:rPr>
          <w:rFonts w:ascii="Marianne" w:hAnsi="Marianne"/>
          <w:i w:val="0"/>
          <w:sz w:val="20"/>
        </w:rPr>
      </w:pPr>
    </w:p>
    <w:p w14:paraId="5F9DD6E4" w14:textId="77777777" w:rsidR="00F51A83" w:rsidRDefault="00F51A83">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4549C464" w14:textId="77777777" w:rsidR="00F51A83" w:rsidRDefault="00F51A83">
      <w:pPr>
        <w:pStyle w:val="Titre9"/>
        <w:tabs>
          <w:tab w:val="num" w:pos="0"/>
        </w:tabs>
        <w:ind w:left="0"/>
        <w:jc w:val="both"/>
        <w:rPr>
          <w:rFonts w:ascii="Marianne" w:hAnsi="Marianne"/>
          <w:i w:val="0"/>
          <w:iCs w:val="0"/>
          <w:sz w:val="20"/>
          <w:szCs w:val="20"/>
        </w:rPr>
      </w:pPr>
    </w:p>
    <w:p w14:paraId="3A0008D2" w14:textId="77777777" w:rsidR="00F51A83" w:rsidRDefault="00F51A83">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2E5F279F" w14:textId="77777777" w:rsidR="00F51A83" w:rsidRDefault="00F51A83">
      <w:pPr>
        <w:jc w:val="both"/>
        <w:rPr>
          <w:rFonts w:ascii="Marianne" w:hAnsi="Marianne" w:cs="Arial"/>
          <w:b/>
          <w:bCs/>
        </w:rPr>
      </w:pPr>
    </w:p>
    <w:p w14:paraId="137FD59B"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2A3262CB" w14:textId="77777777" w:rsidR="00F51A83" w:rsidRDefault="00F51A83">
      <w:pPr>
        <w:rPr>
          <w:rFonts w:ascii="Marianne" w:hAnsi="Marianne"/>
        </w:rPr>
      </w:pPr>
    </w:p>
    <w:p w14:paraId="6A04C429" w14:textId="77777777" w:rsidR="00F51A83" w:rsidRDefault="00F51A83">
      <w:pPr>
        <w:rPr>
          <w:rFonts w:ascii="Marianne" w:hAnsi="Marianne"/>
        </w:rPr>
      </w:pPr>
    </w:p>
    <w:p w14:paraId="53E63E7F" w14:textId="77777777" w:rsidR="00F51A83" w:rsidRDefault="00F51A83">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42F873AA" w14:textId="77777777" w:rsidR="00F51A83" w:rsidRDefault="00F51A83">
      <w:pPr>
        <w:rPr>
          <w:rFonts w:ascii="Marianne" w:hAnsi="Marianne"/>
        </w:rPr>
      </w:pPr>
    </w:p>
    <w:p w14:paraId="507A1F51" w14:textId="77777777" w:rsidR="00F51A83" w:rsidRDefault="00F51A83">
      <w:pPr>
        <w:rPr>
          <w:rFonts w:ascii="Marianne" w:hAnsi="Marianne"/>
        </w:rPr>
      </w:pPr>
    </w:p>
    <w:p w14:paraId="7810491A"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3D1731E" w14:textId="77777777" w:rsidR="00F51A83" w:rsidRDefault="00F51A83">
      <w:pPr>
        <w:rPr>
          <w:rFonts w:ascii="Marianne" w:hAnsi="Marianne"/>
        </w:rPr>
      </w:pPr>
    </w:p>
    <w:p w14:paraId="353A055D" w14:textId="77777777" w:rsidR="00F51A83" w:rsidRDefault="00F51A83">
      <w:pPr>
        <w:rPr>
          <w:rFonts w:ascii="Marianne" w:hAnsi="Marianne"/>
        </w:rPr>
      </w:pPr>
    </w:p>
    <w:p w14:paraId="0DEC94DC" w14:textId="77777777" w:rsidR="00F51A83" w:rsidRDefault="00F51A83">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481767C1" w14:textId="77777777" w:rsidR="00F51A83" w:rsidRDefault="00F51A83">
      <w:pPr>
        <w:rPr>
          <w:rFonts w:ascii="Marianne" w:hAnsi="Marianne"/>
        </w:rPr>
      </w:pPr>
    </w:p>
    <w:p w14:paraId="44F43AEB" w14:textId="77777777" w:rsidR="00F51A83" w:rsidRDefault="00F51A83">
      <w:pPr>
        <w:rPr>
          <w:rFonts w:ascii="Marianne" w:hAnsi="Marianne"/>
        </w:rPr>
      </w:pPr>
    </w:p>
    <w:p w14:paraId="6885211C" w14:textId="77777777" w:rsidR="00F51A83" w:rsidRDefault="00F51A83">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65423E9" w14:textId="77777777" w:rsidR="00F51A83" w:rsidRDefault="00F51A83">
      <w:pPr>
        <w:rPr>
          <w:rFonts w:ascii="Marianne" w:hAnsi="Marianne"/>
        </w:rPr>
      </w:pPr>
    </w:p>
    <w:p w14:paraId="74F27B55" w14:textId="77777777" w:rsidR="00F51A83" w:rsidRDefault="00F51A83">
      <w:pPr>
        <w:rPr>
          <w:rFonts w:ascii="Marianne" w:hAnsi="Marianne"/>
        </w:rPr>
      </w:pPr>
    </w:p>
    <w:p w14:paraId="157255FB"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5E593973" w14:textId="77777777" w:rsidR="00F51A83" w:rsidRDefault="00F51A83">
      <w:pPr>
        <w:jc w:val="both"/>
        <w:rPr>
          <w:rFonts w:ascii="Marianne" w:hAnsi="Marianne" w:cs="Arial"/>
          <w:b/>
          <w:bCs/>
        </w:rPr>
      </w:pPr>
    </w:p>
    <w:p w14:paraId="1FFDE49E" w14:textId="77777777" w:rsidR="00F51A83" w:rsidRDefault="00F51A83">
      <w:pPr>
        <w:jc w:val="both"/>
        <w:rPr>
          <w:rFonts w:ascii="Marianne" w:hAnsi="Marianne" w:cs="Arial"/>
          <w:b/>
          <w:bCs/>
        </w:rPr>
      </w:pPr>
    </w:p>
    <w:p w14:paraId="6A385431" w14:textId="77777777" w:rsidR="00F51A83" w:rsidRDefault="00F51A83">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0E02D0FE" w14:textId="77777777" w:rsidR="00F51A83" w:rsidRDefault="00F51A83">
      <w:pPr>
        <w:jc w:val="both"/>
        <w:rPr>
          <w:rFonts w:ascii="Marianne" w:hAnsi="Marianne" w:cs="Arial"/>
        </w:rPr>
      </w:pPr>
    </w:p>
    <w:p w14:paraId="1D18570C"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40ECC">
        <w:rPr>
          <w:rFonts w:ascii="Marianne" w:hAnsi="Marianne"/>
        </w:rPr>
      </w:r>
      <w:r w:rsidR="00340EC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9D038BB" w14:textId="77777777" w:rsidR="00F51A83" w:rsidRDefault="00F51A83">
      <w:pPr>
        <w:ind w:left="567"/>
        <w:jc w:val="both"/>
        <w:rPr>
          <w:rFonts w:ascii="Marianne" w:hAnsi="Marianne" w:cs="Arial"/>
        </w:rPr>
      </w:pPr>
    </w:p>
    <w:p w14:paraId="541D41D0" w14:textId="77777777" w:rsidR="00F51A83" w:rsidRDefault="00F51A83">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40ECC">
        <w:rPr>
          <w:rFonts w:ascii="Marianne" w:hAnsi="Marianne"/>
        </w:rPr>
      </w:r>
      <w:r w:rsidR="00340EC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0172A747" w14:textId="77777777" w:rsidR="00F51A83" w:rsidRDefault="00F51A83">
      <w:pPr>
        <w:ind w:left="567"/>
        <w:jc w:val="both"/>
        <w:rPr>
          <w:rFonts w:ascii="Marianne" w:hAnsi="Marianne" w:cs="Arial"/>
          <w:bCs/>
          <w:sz w:val="22"/>
        </w:rPr>
      </w:pPr>
    </w:p>
    <w:p w14:paraId="2687F2AF" w14:textId="77777777" w:rsidR="00F51A83" w:rsidRDefault="00F51A83">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4875FDA4" w14:textId="77777777" w:rsidR="00F51A83" w:rsidRDefault="00F51A83">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7190484A" w14:textId="77777777" w:rsidR="00F51A83" w:rsidRDefault="00F51A83">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473240F5" w14:textId="77777777" w:rsidR="00F51A83" w:rsidRDefault="00F51A83">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DF2DD6E" w14:textId="77777777" w:rsidR="00F51A83" w:rsidRDefault="00F51A83">
      <w:pPr>
        <w:spacing w:before="120"/>
        <w:jc w:val="both"/>
        <w:rPr>
          <w:rFonts w:ascii="Marianne" w:hAnsi="Marianne" w:cs="Arial"/>
          <w:sz w:val="22"/>
        </w:rPr>
      </w:pPr>
    </w:p>
    <w:p w14:paraId="1925AA6B" w14:textId="77777777" w:rsidR="00F51A83" w:rsidRDefault="00F51A83">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F51A83" w14:paraId="4D0A75A9" w14:textId="77777777">
        <w:trPr>
          <w:trHeight w:val="540"/>
          <w:jc w:val="center"/>
        </w:trPr>
        <w:tc>
          <w:tcPr>
            <w:tcW w:w="1986" w:type="dxa"/>
            <w:shd w:val="clear" w:color="auto" w:fill="CCFFFF"/>
            <w:vAlign w:val="center"/>
          </w:tcPr>
          <w:p w14:paraId="55077C3F" w14:textId="77777777" w:rsidR="00F51A83" w:rsidRDefault="00F51A83">
            <w:pPr>
              <w:spacing w:beforeLines="40" w:before="96" w:afterLines="40" w:after="96"/>
              <w:rPr>
                <w:rFonts w:ascii="Marianne" w:hAnsi="Marianne" w:cs="Arial"/>
                <w:b/>
              </w:rPr>
            </w:pPr>
            <w:r>
              <w:rPr>
                <w:rFonts w:ascii="Marianne" w:hAnsi="Marianne" w:cs="Arial"/>
                <w:b/>
              </w:rPr>
              <w:lastRenderedPageBreak/>
              <w:t>Type de marché réservé</w:t>
            </w:r>
          </w:p>
        </w:tc>
        <w:tc>
          <w:tcPr>
            <w:tcW w:w="2551" w:type="dxa"/>
            <w:shd w:val="clear" w:color="auto" w:fill="CCFFFF"/>
            <w:vAlign w:val="center"/>
          </w:tcPr>
          <w:p w14:paraId="1B3671A1" w14:textId="77777777" w:rsidR="00F51A83" w:rsidRDefault="00F51A83">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12B1E0D1" w14:textId="77777777" w:rsidR="00F51A83" w:rsidRDefault="00F51A83">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F51A83" w14:paraId="1DE9BF05" w14:textId="77777777">
        <w:trPr>
          <w:trHeight w:val="2218"/>
          <w:jc w:val="center"/>
        </w:trPr>
        <w:tc>
          <w:tcPr>
            <w:tcW w:w="1986" w:type="dxa"/>
            <w:vMerge w:val="restart"/>
            <w:shd w:val="clear" w:color="auto" w:fill="auto"/>
            <w:vAlign w:val="center"/>
          </w:tcPr>
          <w:p w14:paraId="2550B607" w14:textId="77777777" w:rsidR="00F51A83" w:rsidRDefault="00F51A83">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2463F805"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340ECC">
              <w:rPr>
                <w:rFonts w:ascii="Marianne" w:eastAsia="MS Gothic" w:hAnsi="Marianne" w:cs="Arial"/>
              </w:rPr>
            </w:r>
            <w:r w:rsidR="00340ECC">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2A2EAA9D"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B5417DC"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424300F" w14:textId="77777777" w:rsidR="00F51A83" w:rsidRDefault="00F51A83">
            <w:pPr>
              <w:spacing w:beforeLines="40" w:before="96" w:afterLines="40" w:after="96"/>
              <w:ind w:left="170" w:right="170"/>
              <w:jc w:val="both"/>
              <w:rPr>
                <w:rFonts w:ascii="Marianne" w:hAnsi="Marianne" w:cs="Arial"/>
                <w:sz w:val="12"/>
                <w:szCs w:val="16"/>
              </w:rPr>
            </w:pPr>
          </w:p>
          <w:p w14:paraId="3B5480D2" w14:textId="77777777" w:rsidR="00F51A83" w:rsidRDefault="00F51A83">
            <w:pPr>
              <w:spacing w:beforeLines="40" w:before="96" w:afterLines="40" w:after="96"/>
              <w:ind w:left="170" w:right="170"/>
              <w:jc w:val="both"/>
              <w:rPr>
                <w:rFonts w:ascii="Marianne" w:hAnsi="Marianne" w:cs="Arial"/>
                <w:sz w:val="12"/>
                <w:szCs w:val="16"/>
              </w:rPr>
            </w:pPr>
          </w:p>
          <w:p w14:paraId="33DEDC2B" w14:textId="77777777" w:rsidR="00F51A83" w:rsidRDefault="00F51A83">
            <w:pPr>
              <w:spacing w:beforeLines="40" w:before="96" w:afterLines="40" w:after="96"/>
              <w:ind w:left="170" w:right="170"/>
              <w:jc w:val="both"/>
              <w:rPr>
                <w:rFonts w:ascii="Marianne" w:hAnsi="Marianne" w:cs="Arial"/>
                <w:sz w:val="12"/>
                <w:szCs w:val="16"/>
              </w:rPr>
            </w:pPr>
          </w:p>
          <w:p w14:paraId="07B13C56"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5645322" w14:textId="77777777" w:rsidR="00F51A83" w:rsidRDefault="00F51A83">
            <w:pPr>
              <w:spacing w:beforeLines="40" w:before="96" w:afterLines="40" w:after="96"/>
              <w:ind w:right="170"/>
              <w:rPr>
                <w:rFonts w:ascii="Marianne" w:hAnsi="Marianne" w:cs="Arial"/>
                <w:sz w:val="12"/>
                <w:szCs w:val="16"/>
              </w:rPr>
            </w:pPr>
          </w:p>
          <w:p w14:paraId="64D6196A" w14:textId="77777777" w:rsidR="00F51A83" w:rsidRDefault="00F51A83">
            <w:pPr>
              <w:spacing w:beforeLines="40" w:before="96" w:afterLines="40" w:after="96"/>
              <w:ind w:right="170"/>
              <w:rPr>
                <w:rFonts w:ascii="Marianne" w:hAnsi="Marianne" w:cs="Arial"/>
                <w:sz w:val="12"/>
                <w:szCs w:val="16"/>
              </w:rPr>
            </w:pPr>
          </w:p>
          <w:p w14:paraId="0499DE17" w14:textId="77777777" w:rsidR="00F51A83" w:rsidRDefault="00F51A83">
            <w:pPr>
              <w:spacing w:beforeLines="40" w:before="96" w:afterLines="40" w:after="96"/>
              <w:ind w:right="170"/>
              <w:rPr>
                <w:rFonts w:ascii="Marianne" w:hAnsi="Marianne" w:cs="Arial"/>
                <w:sz w:val="12"/>
                <w:szCs w:val="16"/>
              </w:rPr>
            </w:pPr>
          </w:p>
        </w:tc>
      </w:tr>
      <w:tr w:rsidR="00F51A83" w14:paraId="0FBB369C" w14:textId="77777777">
        <w:trPr>
          <w:trHeight w:val="3555"/>
          <w:jc w:val="center"/>
        </w:trPr>
        <w:tc>
          <w:tcPr>
            <w:tcW w:w="1986" w:type="dxa"/>
            <w:vMerge/>
            <w:shd w:val="clear" w:color="auto" w:fill="auto"/>
            <w:vAlign w:val="center"/>
          </w:tcPr>
          <w:p w14:paraId="2B51F22B"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01C41CD0"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340ECC">
              <w:rPr>
                <w:rFonts w:ascii="Marianne" w:eastAsia="MS Gothic" w:hAnsi="Marianne" w:cs="Arial"/>
              </w:rPr>
            </w:r>
            <w:r w:rsidR="00340ECC">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B920C16"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E68E80"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3F57B34" w14:textId="77777777" w:rsidR="00F51A83" w:rsidRDefault="00F51A83">
            <w:pPr>
              <w:spacing w:beforeLines="40" w:before="96" w:afterLines="40" w:after="96"/>
              <w:ind w:left="170" w:right="170"/>
              <w:jc w:val="both"/>
              <w:rPr>
                <w:rFonts w:ascii="Marianne" w:hAnsi="Marianne" w:cs="Arial"/>
                <w:sz w:val="12"/>
                <w:szCs w:val="16"/>
              </w:rPr>
            </w:pPr>
          </w:p>
          <w:p w14:paraId="7B841DEE" w14:textId="77777777" w:rsidR="00F51A83" w:rsidRDefault="00F51A83">
            <w:pPr>
              <w:spacing w:beforeLines="40" w:before="96" w:afterLines="40" w:after="96"/>
              <w:ind w:left="170" w:right="170"/>
              <w:jc w:val="both"/>
              <w:rPr>
                <w:rFonts w:ascii="Marianne" w:hAnsi="Marianne" w:cs="Arial"/>
                <w:sz w:val="12"/>
                <w:szCs w:val="16"/>
              </w:rPr>
            </w:pPr>
          </w:p>
          <w:p w14:paraId="167D1B77" w14:textId="77777777" w:rsidR="00F51A83" w:rsidRDefault="00F51A83">
            <w:pPr>
              <w:spacing w:beforeLines="40" w:before="96" w:afterLines="40" w:after="96"/>
              <w:ind w:left="170" w:right="170"/>
              <w:jc w:val="both"/>
              <w:rPr>
                <w:rFonts w:ascii="Marianne" w:hAnsi="Marianne" w:cs="Arial"/>
                <w:sz w:val="12"/>
                <w:szCs w:val="16"/>
              </w:rPr>
            </w:pPr>
          </w:p>
          <w:p w14:paraId="58935C33"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84504AB" w14:textId="77777777" w:rsidR="00F51A83" w:rsidRDefault="00F51A83">
            <w:pPr>
              <w:spacing w:beforeLines="40" w:before="96" w:afterLines="40" w:after="96"/>
              <w:ind w:right="170"/>
              <w:rPr>
                <w:rFonts w:ascii="Marianne" w:hAnsi="Marianne" w:cs="Arial"/>
                <w:sz w:val="12"/>
                <w:szCs w:val="16"/>
              </w:rPr>
            </w:pPr>
          </w:p>
          <w:p w14:paraId="7AD0DC6C" w14:textId="77777777" w:rsidR="00F51A83" w:rsidRDefault="00F51A83">
            <w:pPr>
              <w:spacing w:beforeLines="40" w:before="96" w:afterLines="40" w:after="96"/>
              <w:ind w:right="170"/>
              <w:rPr>
                <w:rFonts w:ascii="Marianne" w:hAnsi="Marianne" w:cs="Arial"/>
                <w:sz w:val="12"/>
                <w:szCs w:val="16"/>
              </w:rPr>
            </w:pPr>
          </w:p>
          <w:p w14:paraId="39A5264D" w14:textId="77777777" w:rsidR="00F51A83" w:rsidRDefault="00F51A83">
            <w:pPr>
              <w:spacing w:beforeLines="40" w:before="96" w:afterLines="40" w:after="96"/>
              <w:ind w:right="170"/>
              <w:rPr>
                <w:rFonts w:ascii="Marianne" w:hAnsi="Marianne" w:cs="Arial"/>
                <w:sz w:val="12"/>
                <w:szCs w:val="16"/>
              </w:rPr>
            </w:pPr>
          </w:p>
        </w:tc>
      </w:tr>
      <w:tr w:rsidR="00F51A83" w14:paraId="1EC7CACA" w14:textId="77777777">
        <w:trPr>
          <w:trHeight w:val="4455"/>
          <w:jc w:val="center"/>
        </w:trPr>
        <w:tc>
          <w:tcPr>
            <w:tcW w:w="1986" w:type="dxa"/>
            <w:vMerge/>
            <w:shd w:val="clear" w:color="auto" w:fill="auto"/>
            <w:vAlign w:val="center"/>
          </w:tcPr>
          <w:p w14:paraId="1C2AC1F6" w14:textId="77777777" w:rsidR="00F51A83" w:rsidRDefault="00F51A83">
            <w:pPr>
              <w:spacing w:beforeLines="40" w:before="96" w:afterLines="40" w:after="96"/>
              <w:rPr>
                <w:rFonts w:ascii="Marianne" w:hAnsi="Marianne" w:cs="Arial"/>
              </w:rPr>
            </w:pPr>
          </w:p>
        </w:tc>
        <w:tc>
          <w:tcPr>
            <w:tcW w:w="2551" w:type="dxa"/>
            <w:shd w:val="clear" w:color="auto" w:fill="auto"/>
            <w:vAlign w:val="center"/>
          </w:tcPr>
          <w:p w14:paraId="2F5FB231"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340ECC">
              <w:rPr>
                <w:rFonts w:ascii="Marianne" w:eastAsia="MS Gothic" w:hAnsi="Marianne" w:cs="Arial"/>
              </w:rPr>
            </w:r>
            <w:r w:rsidR="00340ECC">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543C1A5"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3688121"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B2E8C95" w14:textId="77777777" w:rsidR="00F51A83" w:rsidRDefault="00F51A83">
            <w:pPr>
              <w:spacing w:beforeLines="40" w:before="96" w:afterLines="40" w:after="96"/>
              <w:ind w:left="170" w:right="170"/>
              <w:jc w:val="both"/>
              <w:rPr>
                <w:rFonts w:ascii="Marianne" w:hAnsi="Marianne" w:cs="Arial"/>
                <w:sz w:val="12"/>
                <w:szCs w:val="16"/>
              </w:rPr>
            </w:pPr>
          </w:p>
          <w:p w14:paraId="33D3EF72" w14:textId="77777777" w:rsidR="00F51A83" w:rsidRDefault="00F51A83">
            <w:pPr>
              <w:spacing w:beforeLines="40" w:before="96" w:afterLines="40" w:after="96"/>
              <w:ind w:left="170" w:right="170"/>
              <w:jc w:val="both"/>
              <w:rPr>
                <w:rFonts w:ascii="Marianne" w:hAnsi="Marianne" w:cs="Arial"/>
                <w:sz w:val="12"/>
                <w:szCs w:val="16"/>
              </w:rPr>
            </w:pPr>
          </w:p>
          <w:p w14:paraId="6495AE8C" w14:textId="77777777" w:rsidR="00F51A83" w:rsidRDefault="00F51A83">
            <w:pPr>
              <w:spacing w:beforeLines="40" w:before="96" w:afterLines="40" w:after="96"/>
              <w:ind w:left="170" w:right="170"/>
              <w:jc w:val="both"/>
              <w:rPr>
                <w:rFonts w:ascii="Marianne" w:hAnsi="Marianne" w:cs="Arial"/>
                <w:sz w:val="12"/>
                <w:szCs w:val="16"/>
              </w:rPr>
            </w:pPr>
          </w:p>
          <w:p w14:paraId="5D560B4C" w14:textId="77777777" w:rsidR="00F51A83" w:rsidRDefault="00F51A83">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8FC45AA" w14:textId="77777777" w:rsidR="00F51A83" w:rsidRDefault="00F51A83">
            <w:pPr>
              <w:spacing w:beforeLines="40" w:before="96" w:afterLines="40" w:after="96"/>
              <w:ind w:right="170"/>
              <w:rPr>
                <w:rFonts w:ascii="Marianne" w:hAnsi="Marianne" w:cs="Arial"/>
                <w:sz w:val="12"/>
                <w:szCs w:val="16"/>
              </w:rPr>
            </w:pPr>
          </w:p>
          <w:p w14:paraId="1109698C" w14:textId="77777777" w:rsidR="00F51A83" w:rsidRDefault="00F51A83">
            <w:pPr>
              <w:spacing w:beforeLines="40" w:before="96" w:afterLines="40" w:after="96"/>
              <w:ind w:right="170"/>
              <w:rPr>
                <w:rFonts w:ascii="Marianne" w:hAnsi="Marianne" w:cs="Arial"/>
                <w:sz w:val="12"/>
                <w:szCs w:val="16"/>
              </w:rPr>
            </w:pPr>
          </w:p>
          <w:p w14:paraId="3122CAB8" w14:textId="77777777" w:rsidR="00F51A83" w:rsidRDefault="00F51A83">
            <w:pPr>
              <w:spacing w:beforeLines="40" w:before="96" w:afterLines="40" w:after="96"/>
              <w:ind w:right="170"/>
              <w:rPr>
                <w:rFonts w:ascii="Marianne" w:hAnsi="Marianne" w:cs="Arial"/>
                <w:sz w:val="12"/>
                <w:szCs w:val="16"/>
              </w:rPr>
            </w:pPr>
          </w:p>
        </w:tc>
      </w:tr>
      <w:tr w:rsidR="00F51A83" w14:paraId="15E9AC26" w14:textId="77777777">
        <w:trPr>
          <w:trHeight w:val="1785"/>
          <w:jc w:val="center"/>
        </w:trPr>
        <w:tc>
          <w:tcPr>
            <w:tcW w:w="1986" w:type="dxa"/>
            <w:shd w:val="clear" w:color="auto" w:fill="auto"/>
            <w:vAlign w:val="center"/>
          </w:tcPr>
          <w:p w14:paraId="71BB67F8" w14:textId="77777777" w:rsidR="00F51A83" w:rsidRDefault="00F51A83">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3D9084F6" w14:textId="77777777" w:rsidR="00F51A83" w:rsidRDefault="00F51A83">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340ECC">
              <w:rPr>
                <w:rFonts w:ascii="Marianne" w:hAnsi="Marianne" w:cs="Arial"/>
              </w:rPr>
            </w:r>
            <w:r w:rsidR="00340ECC">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C49B28C"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2539540"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B91A3C6" w14:textId="77777777" w:rsidR="00F51A83" w:rsidRDefault="00F51A83">
            <w:pPr>
              <w:spacing w:beforeLines="40" w:before="96" w:afterLines="40" w:after="96"/>
              <w:ind w:left="170" w:right="170"/>
              <w:jc w:val="both"/>
              <w:rPr>
                <w:rFonts w:ascii="Marianne" w:hAnsi="Marianne" w:cs="Arial"/>
                <w:sz w:val="12"/>
                <w:szCs w:val="16"/>
              </w:rPr>
            </w:pPr>
          </w:p>
          <w:p w14:paraId="5D44AF81" w14:textId="77777777" w:rsidR="00F51A83" w:rsidRDefault="00F51A83">
            <w:pPr>
              <w:spacing w:beforeLines="40" w:before="96" w:afterLines="40" w:after="96"/>
              <w:ind w:left="170" w:right="170"/>
              <w:jc w:val="both"/>
              <w:rPr>
                <w:rFonts w:ascii="Marianne" w:hAnsi="Marianne" w:cs="Arial"/>
                <w:sz w:val="12"/>
                <w:szCs w:val="16"/>
              </w:rPr>
            </w:pPr>
          </w:p>
          <w:p w14:paraId="2F0DDA21" w14:textId="77777777" w:rsidR="00F51A83" w:rsidRDefault="00F51A83">
            <w:pPr>
              <w:spacing w:beforeLines="40" w:before="96" w:afterLines="40" w:after="96"/>
              <w:ind w:left="170" w:right="170"/>
              <w:jc w:val="both"/>
              <w:rPr>
                <w:rFonts w:ascii="Marianne" w:hAnsi="Marianne" w:cs="Arial"/>
                <w:sz w:val="12"/>
                <w:szCs w:val="16"/>
              </w:rPr>
            </w:pPr>
          </w:p>
          <w:p w14:paraId="4175FDE7"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69A5F8E" w14:textId="77777777" w:rsidR="00F51A83" w:rsidRDefault="00F51A83">
            <w:pPr>
              <w:spacing w:beforeLines="40" w:before="96" w:afterLines="40" w:after="96"/>
              <w:ind w:right="170"/>
              <w:rPr>
                <w:rFonts w:ascii="Marianne" w:hAnsi="Marianne" w:cs="Arial"/>
                <w:sz w:val="12"/>
                <w:szCs w:val="16"/>
              </w:rPr>
            </w:pPr>
          </w:p>
          <w:p w14:paraId="4B50C638" w14:textId="77777777" w:rsidR="00F51A83" w:rsidRDefault="00F51A83">
            <w:pPr>
              <w:spacing w:beforeLines="40" w:before="96" w:afterLines="40" w:after="96"/>
              <w:ind w:right="170"/>
              <w:rPr>
                <w:rFonts w:ascii="Marianne" w:hAnsi="Marianne" w:cs="Arial"/>
                <w:sz w:val="12"/>
                <w:szCs w:val="16"/>
              </w:rPr>
            </w:pPr>
          </w:p>
          <w:p w14:paraId="74D120F1" w14:textId="77777777" w:rsidR="00F51A83" w:rsidRDefault="00F51A83">
            <w:pPr>
              <w:spacing w:beforeLines="40" w:before="96" w:afterLines="40" w:after="96"/>
              <w:ind w:right="170"/>
              <w:rPr>
                <w:rFonts w:ascii="Marianne" w:hAnsi="Marianne" w:cs="Arial"/>
                <w:sz w:val="12"/>
                <w:szCs w:val="16"/>
              </w:rPr>
            </w:pPr>
          </w:p>
        </w:tc>
      </w:tr>
      <w:tr w:rsidR="00F51A83" w14:paraId="7C61BF40" w14:textId="77777777">
        <w:trPr>
          <w:trHeight w:val="3615"/>
          <w:jc w:val="center"/>
        </w:trPr>
        <w:tc>
          <w:tcPr>
            <w:tcW w:w="1986" w:type="dxa"/>
            <w:shd w:val="clear" w:color="auto" w:fill="auto"/>
            <w:vAlign w:val="center"/>
          </w:tcPr>
          <w:p w14:paraId="407DE52D" w14:textId="77777777" w:rsidR="00F51A83" w:rsidRDefault="00F51A83">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8CDD21B" w14:textId="77777777" w:rsidR="00F51A83" w:rsidRDefault="00F51A83">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340ECC">
              <w:rPr>
                <w:rFonts w:ascii="Marianne" w:eastAsia="MS Gothic" w:hAnsi="Marianne" w:cs="Arial"/>
              </w:rPr>
            </w:r>
            <w:r w:rsidR="00340ECC">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4B0218B8" w14:textId="77777777" w:rsidR="00F51A83" w:rsidRDefault="00F51A83">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A7B2C8D"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268F1AB" w14:textId="77777777" w:rsidR="00F51A83" w:rsidRDefault="00F51A83">
            <w:pPr>
              <w:spacing w:beforeLines="40" w:before="96" w:afterLines="40" w:after="96"/>
              <w:ind w:left="170" w:right="170"/>
              <w:jc w:val="both"/>
              <w:rPr>
                <w:rFonts w:ascii="Marianne" w:hAnsi="Marianne" w:cs="Arial"/>
                <w:sz w:val="12"/>
                <w:szCs w:val="16"/>
              </w:rPr>
            </w:pPr>
          </w:p>
          <w:p w14:paraId="1F0BFBCC" w14:textId="77777777" w:rsidR="00F51A83" w:rsidRDefault="00F51A83">
            <w:pPr>
              <w:spacing w:beforeLines="40" w:before="96" w:afterLines="40" w:after="96"/>
              <w:ind w:left="170" w:right="170"/>
              <w:jc w:val="both"/>
              <w:rPr>
                <w:rFonts w:ascii="Marianne" w:hAnsi="Marianne" w:cs="Arial"/>
                <w:sz w:val="12"/>
                <w:szCs w:val="16"/>
              </w:rPr>
            </w:pPr>
          </w:p>
          <w:p w14:paraId="29C7904F" w14:textId="77777777" w:rsidR="00F51A83" w:rsidRDefault="00F51A83">
            <w:pPr>
              <w:spacing w:beforeLines="40" w:before="96" w:afterLines="40" w:after="96"/>
              <w:ind w:left="170" w:right="170"/>
              <w:jc w:val="both"/>
              <w:rPr>
                <w:rFonts w:ascii="Marianne" w:hAnsi="Marianne" w:cs="Arial"/>
                <w:sz w:val="12"/>
                <w:szCs w:val="16"/>
              </w:rPr>
            </w:pPr>
          </w:p>
          <w:p w14:paraId="67F80050" w14:textId="77777777" w:rsidR="00F51A83" w:rsidRDefault="00F51A83">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030E032" w14:textId="77777777" w:rsidR="00F51A83" w:rsidRDefault="00F51A83">
            <w:pPr>
              <w:spacing w:beforeLines="40" w:before="96" w:afterLines="40" w:after="96"/>
              <w:ind w:right="170"/>
              <w:rPr>
                <w:rFonts w:ascii="Marianne" w:hAnsi="Marianne" w:cs="Arial"/>
                <w:sz w:val="12"/>
                <w:szCs w:val="16"/>
              </w:rPr>
            </w:pPr>
          </w:p>
          <w:p w14:paraId="5E159D8D" w14:textId="77777777" w:rsidR="00F51A83" w:rsidRDefault="00F51A83">
            <w:pPr>
              <w:spacing w:beforeLines="40" w:before="96" w:afterLines="40" w:after="96"/>
              <w:ind w:right="170"/>
              <w:rPr>
                <w:rFonts w:ascii="Marianne" w:hAnsi="Marianne" w:cs="Arial"/>
                <w:sz w:val="12"/>
                <w:szCs w:val="16"/>
              </w:rPr>
            </w:pPr>
          </w:p>
          <w:p w14:paraId="7E4A1DAF" w14:textId="77777777" w:rsidR="00F51A83" w:rsidRDefault="00F51A83">
            <w:pPr>
              <w:spacing w:beforeLines="40" w:before="96" w:afterLines="40" w:after="96"/>
              <w:ind w:right="170"/>
              <w:rPr>
                <w:rFonts w:ascii="Marianne" w:hAnsi="Marianne" w:cs="Arial"/>
                <w:sz w:val="12"/>
                <w:szCs w:val="16"/>
              </w:rPr>
            </w:pPr>
          </w:p>
        </w:tc>
      </w:tr>
    </w:tbl>
    <w:p w14:paraId="4CF3040B" w14:textId="77777777" w:rsidR="00F51A83" w:rsidRDefault="00F51A83">
      <w:pPr>
        <w:tabs>
          <w:tab w:val="left" w:pos="-142"/>
          <w:tab w:val="left" w:pos="4111"/>
        </w:tabs>
        <w:rPr>
          <w:rFonts w:ascii="Marianne" w:hAnsi="Marianne" w:cs="Arial"/>
          <w:b/>
          <w:bCs/>
          <w:sz w:val="22"/>
          <w:szCs w:val="22"/>
        </w:rPr>
      </w:pPr>
    </w:p>
    <w:p w14:paraId="21EEF556" w14:textId="77777777" w:rsidR="00F51A83" w:rsidRDefault="00F51A83">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746A7D3" w14:textId="77777777" w:rsidR="00F51A83" w:rsidRDefault="00F51A83">
      <w:pPr>
        <w:keepNext/>
        <w:tabs>
          <w:tab w:val="left" w:pos="-142"/>
          <w:tab w:val="left" w:pos="4111"/>
        </w:tabs>
        <w:jc w:val="both"/>
        <w:rPr>
          <w:rFonts w:ascii="Marianne" w:hAnsi="Marianne" w:cs="Arial"/>
          <w:b/>
          <w:bCs/>
          <w:sz w:val="22"/>
          <w:szCs w:val="22"/>
        </w:rPr>
      </w:pPr>
    </w:p>
    <w:p w14:paraId="1CA143B7" w14:textId="77777777" w:rsidR="00F51A83" w:rsidRDefault="00F51A83">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71AF72D5" w14:textId="77777777" w:rsidR="00F51A83" w:rsidRDefault="00F51A83">
      <w:pPr>
        <w:pStyle w:val="En-tte"/>
        <w:tabs>
          <w:tab w:val="clear" w:pos="4536"/>
          <w:tab w:val="clear" w:pos="9072"/>
          <w:tab w:val="left" w:pos="0"/>
          <w:tab w:val="left" w:pos="2160"/>
        </w:tabs>
        <w:jc w:val="both"/>
        <w:rPr>
          <w:rFonts w:ascii="Marianne" w:hAnsi="Marianne" w:cs="Arial"/>
          <w:i/>
          <w:iCs/>
          <w:sz w:val="16"/>
          <w:szCs w:val="16"/>
        </w:rPr>
      </w:pPr>
    </w:p>
    <w:p w14:paraId="72D54DC9"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7C16145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6169B2D"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5C4C044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B4C3C01"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6A6DF02"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2AC63841" w14:textId="77777777" w:rsidR="00F51A83" w:rsidRDefault="00F51A83">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168D801"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7E334F4A"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1175BB2D" w14:textId="77777777" w:rsidR="00F51A83" w:rsidRDefault="00F51A83">
      <w:pPr>
        <w:pStyle w:val="En-tte"/>
        <w:tabs>
          <w:tab w:val="clear" w:pos="4536"/>
          <w:tab w:val="clear" w:pos="9072"/>
          <w:tab w:val="left" w:pos="2160"/>
        </w:tabs>
        <w:ind w:left="284"/>
        <w:jc w:val="both"/>
        <w:rPr>
          <w:rFonts w:ascii="Marianne" w:hAnsi="Marianne" w:cs="Arial"/>
          <w:iCs/>
          <w:sz w:val="16"/>
          <w:szCs w:val="18"/>
        </w:rPr>
      </w:pPr>
    </w:p>
    <w:p w14:paraId="6C9A7966" w14:textId="77777777" w:rsidR="00F51A83" w:rsidRDefault="00F51A83">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D3025E7" w14:textId="77777777" w:rsidR="00F51A83" w:rsidRDefault="00F51A83">
      <w:pPr>
        <w:pStyle w:val="En-tte"/>
        <w:tabs>
          <w:tab w:val="left" w:pos="2160"/>
        </w:tabs>
        <w:ind w:left="284"/>
        <w:jc w:val="both"/>
        <w:rPr>
          <w:rFonts w:ascii="Marianne" w:hAnsi="Marianne" w:cs="Arial"/>
          <w:iCs/>
          <w:sz w:val="16"/>
          <w:szCs w:val="18"/>
        </w:rPr>
      </w:pPr>
    </w:p>
    <w:p w14:paraId="3B2B05D4" w14:textId="77777777" w:rsidR="00F51A83" w:rsidRDefault="00F51A83">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7C8B7A0B" w14:textId="77777777" w:rsidR="00F51A83" w:rsidRDefault="00F51A83">
      <w:pPr>
        <w:pStyle w:val="En-tte"/>
        <w:ind w:left="993"/>
        <w:jc w:val="both"/>
        <w:rPr>
          <w:rFonts w:ascii="Marianne" w:hAnsi="Marianne" w:cs="Arial"/>
          <w:iCs/>
          <w:sz w:val="16"/>
          <w:szCs w:val="18"/>
        </w:rPr>
      </w:pPr>
    </w:p>
    <w:p w14:paraId="0DD5E4A5" w14:textId="77777777" w:rsidR="00F51A83" w:rsidRDefault="00F51A83">
      <w:pPr>
        <w:pStyle w:val="En-tte"/>
        <w:ind w:left="993"/>
        <w:jc w:val="both"/>
        <w:rPr>
          <w:rFonts w:ascii="Marianne" w:hAnsi="Marianne" w:cs="Arial"/>
          <w:iCs/>
          <w:sz w:val="16"/>
          <w:szCs w:val="18"/>
        </w:rPr>
      </w:pPr>
    </w:p>
    <w:p w14:paraId="61B1501A" w14:textId="77777777" w:rsidR="00F51A83" w:rsidRDefault="00F51A83">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A5ADE31" w14:textId="77777777" w:rsidR="00F51A83" w:rsidRDefault="00F51A83">
      <w:pPr>
        <w:pStyle w:val="En-tte"/>
        <w:tabs>
          <w:tab w:val="left" w:pos="0"/>
          <w:tab w:val="left" w:pos="2160"/>
        </w:tabs>
        <w:ind w:left="993"/>
        <w:jc w:val="both"/>
        <w:rPr>
          <w:rFonts w:ascii="Marianne" w:hAnsi="Marianne" w:cs="Arial"/>
          <w:iCs/>
          <w:sz w:val="16"/>
          <w:szCs w:val="18"/>
        </w:rPr>
      </w:pPr>
    </w:p>
    <w:p w14:paraId="3B0AFB75" w14:textId="77777777" w:rsidR="00F51A83" w:rsidRDefault="00F51A83">
      <w:pPr>
        <w:pStyle w:val="En-tte"/>
        <w:tabs>
          <w:tab w:val="left" w:pos="0"/>
          <w:tab w:val="left" w:pos="2160"/>
        </w:tabs>
        <w:ind w:left="993"/>
        <w:jc w:val="both"/>
        <w:rPr>
          <w:rFonts w:ascii="Marianne" w:hAnsi="Marianne" w:cs="Arial"/>
          <w:iCs/>
          <w:sz w:val="16"/>
          <w:szCs w:val="18"/>
        </w:rPr>
      </w:pPr>
    </w:p>
    <w:p w14:paraId="2F5D826F" w14:textId="77777777" w:rsidR="00F51A83" w:rsidRDefault="00F51A83">
      <w:pPr>
        <w:pStyle w:val="En-tte"/>
        <w:tabs>
          <w:tab w:val="left" w:pos="0"/>
          <w:tab w:val="left" w:pos="2160"/>
        </w:tabs>
        <w:ind w:left="993"/>
        <w:jc w:val="both"/>
        <w:rPr>
          <w:rFonts w:ascii="Arial" w:hAnsi="Arial" w:cs="Arial"/>
          <w:iCs/>
          <w:sz w:val="16"/>
          <w:szCs w:val="18"/>
        </w:rPr>
      </w:pPr>
    </w:p>
    <w:p w14:paraId="3161A861" w14:textId="77777777" w:rsidR="00F51A83" w:rsidRDefault="00F51A83">
      <w:pPr>
        <w:pStyle w:val="En-tte"/>
        <w:tabs>
          <w:tab w:val="left" w:pos="0"/>
          <w:tab w:val="left" w:pos="2160"/>
        </w:tabs>
        <w:ind w:left="993"/>
        <w:jc w:val="both"/>
        <w:rPr>
          <w:rFonts w:ascii="Arial" w:hAnsi="Arial" w:cs="Arial"/>
          <w:iCs/>
          <w:sz w:val="16"/>
          <w:szCs w:val="18"/>
        </w:rPr>
      </w:pPr>
    </w:p>
    <w:p w14:paraId="0A8552BB" w14:textId="77777777" w:rsidR="00F51A83" w:rsidRDefault="00F51A83">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37C379F8"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12AF51C"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40ECC">
        <w:rPr>
          <w:rFonts w:ascii="Marianne" w:hAnsi="Marianne"/>
        </w:rPr>
      </w:r>
      <w:r w:rsidR="00340EC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80A2117" w14:textId="77777777" w:rsidR="00F51A83" w:rsidRDefault="00F51A83">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47A45B1A"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0747D5EE" w14:textId="77777777" w:rsidR="00F51A83" w:rsidRDefault="00F51A83">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51A83" w14:paraId="56069A09" w14:textId="77777777">
        <w:trPr>
          <w:trHeight w:val="629"/>
        </w:trPr>
        <w:tc>
          <w:tcPr>
            <w:tcW w:w="9747" w:type="dxa"/>
            <w:shd w:val="clear" w:color="auto" w:fill="465F9D"/>
          </w:tcPr>
          <w:p w14:paraId="69E6CAFF" w14:textId="77777777" w:rsidR="00F51A83" w:rsidRDefault="00F51A83">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6503FB5" w14:textId="77777777" w:rsidR="00F51A83" w:rsidRDefault="00F51A83">
      <w:pPr>
        <w:tabs>
          <w:tab w:val="left" w:pos="-142"/>
          <w:tab w:val="left" w:pos="4111"/>
        </w:tabs>
        <w:rPr>
          <w:rFonts w:ascii="Marianne" w:hAnsi="Marianne" w:cs="Arial"/>
          <w:b/>
          <w:bCs/>
          <w:sz w:val="22"/>
          <w:szCs w:val="22"/>
        </w:rPr>
      </w:pPr>
    </w:p>
    <w:p w14:paraId="5FA8E6EE" w14:textId="77777777" w:rsidR="00F51A83" w:rsidRDefault="00F51A83">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DB0330B" w14:textId="77777777" w:rsidR="00F51A83" w:rsidRDefault="00F51A83">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1BA30D22" w14:textId="77777777" w:rsidR="00F51A83" w:rsidRDefault="00F51A83">
      <w:pPr>
        <w:rPr>
          <w:rFonts w:ascii="Marianne" w:hAnsi="Marianne" w:cs="Arial"/>
        </w:rPr>
      </w:pPr>
    </w:p>
    <w:p w14:paraId="593B86A0"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5BA88795" w14:textId="77777777" w:rsidR="00F51A83" w:rsidRDefault="00F51A83">
      <w:pPr>
        <w:jc w:val="both"/>
        <w:rPr>
          <w:rFonts w:ascii="Marianne" w:hAnsi="Marianne" w:cs="Arial"/>
          <w:i/>
          <w:sz w:val="18"/>
        </w:rPr>
      </w:pPr>
    </w:p>
    <w:p w14:paraId="6B6648B3" w14:textId="77777777" w:rsidR="00F51A83" w:rsidRDefault="00F51A83">
      <w:pPr>
        <w:jc w:val="both"/>
        <w:rPr>
          <w:rFonts w:ascii="Marianne" w:hAnsi="Marianne" w:cs="Arial"/>
          <w:i/>
          <w:sz w:val="18"/>
        </w:rPr>
      </w:pPr>
    </w:p>
    <w:p w14:paraId="4DFFF89B" w14:textId="77777777" w:rsidR="00F51A83" w:rsidRDefault="00F51A83">
      <w:pPr>
        <w:jc w:val="both"/>
        <w:rPr>
          <w:rFonts w:ascii="Marianne" w:hAnsi="Marianne" w:cs="Arial"/>
          <w:i/>
          <w:sz w:val="18"/>
        </w:rPr>
      </w:pPr>
    </w:p>
    <w:p w14:paraId="6FF13CA1" w14:textId="77777777" w:rsidR="00F51A83" w:rsidRDefault="00F51A83">
      <w:pPr>
        <w:jc w:val="both"/>
        <w:rPr>
          <w:rFonts w:ascii="Marianne" w:hAnsi="Marianne" w:cs="Arial"/>
          <w:i/>
          <w:sz w:val="18"/>
        </w:rPr>
      </w:pPr>
    </w:p>
    <w:p w14:paraId="14AFE307" w14:textId="77777777" w:rsidR="00F51A83" w:rsidRDefault="00F51A83">
      <w:pPr>
        <w:jc w:val="both"/>
        <w:rPr>
          <w:rFonts w:ascii="Marianne" w:hAnsi="Marianne" w:cs="Arial"/>
          <w:i/>
          <w:sz w:val="18"/>
        </w:rPr>
      </w:pPr>
    </w:p>
    <w:p w14:paraId="3AA544CE" w14:textId="77777777" w:rsidR="00F51A83" w:rsidRDefault="00F51A83">
      <w:pPr>
        <w:jc w:val="both"/>
        <w:rPr>
          <w:rFonts w:ascii="Marianne" w:hAnsi="Marianne" w:cs="Arial"/>
          <w:i/>
          <w:sz w:val="18"/>
        </w:rPr>
      </w:pPr>
    </w:p>
    <w:p w14:paraId="714D74B1" w14:textId="77777777" w:rsidR="00F51A83" w:rsidRDefault="00F51A83">
      <w:pPr>
        <w:jc w:val="both"/>
        <w:rPr>
          <w:rFonts w:ascii="Marianne" w:hAnsi="Marianne" w:cs="Arial"/>
          <w:i/>
          <w:sz w:val="18"/>
        </w:rPr>
      </w:pPr>
    </w:p>
    <w:p w14:paraId="43828CAF"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025BDC16" w14:textId="77777777" w:rsidR="00F51A83" w:rsidRDefault="00F51A83">
      <w:pPr>
        <w:jc w:val="both"/>
        <w:rPr>
          <w:rFonts w:ascii="Marianne" w:hAnsi="Marianne" w:cs="Arial"/>
          <w:i/>
          <w:sz w:val="18"/>
        </w:rPr>
      </w:pPr>
    </w:p>
    <w:p w14:paraId="1916E88C" w14:textId="77777777" w:rsidR="00F51A83" w:rsidRDefault="00F51A83">
      <w:pPr>
        <w:jc w:val="both"/>
        <w:rPr>
          <w:rFonts w:ascii="Marianne" w:hAnsi="Marianne" w:cs="Arial"/>
          <w:i/>
          <w:sz w:val="18"/>
        </w:rPr>
      </w:pPr>
    </w:p>
    <w:p w14:paraId="1EE41150" w14:textId="77777777" w:rsidR="00F51A83" w:rsidRDefault="00F51A83">
      <w:pPr>
        <w:jc w:val="both"/>
        <w:rPr>
          <w:rFonts w:ascii="Marianne" w:hAnsi="Marianne" w:cs="Arial"/>
          <w:i/>
          <w:sz w:val="18"/>
        </w:rPr>
      </w:pPr>
    </w:p>
    <w:p w14:paraId="2E78FB5C" w14:textId="77777777" w:rsidR="00F51A83" w:rsidRDefault="00F51A83">
      <w:pPr>
        <w:jc w:val="both"/>
        <w:rPr>
          <w:rFonts w:ascii="Marianne" w:hAnsi="Marianne" w:cs="Arial"/>
          <w:i/>
          <w:sz w:val="18"/>
        </w:rPr>
      </w:pPr>
    </w:p>
    <w:p w14:paraId="724FD555" w14:textId="77777777" w:rsidR="00F51A83" w:rsidRDefault="00F51A83">
      <w:pPr>
        <w:jc w:val="both"/>
        <w:rPr>
          <w:rFonts w:ascii="Marianne" w:hAnsi="Marianne" w:cs="Arial"/>
          <w:i/>
          <w:sz w:val="18"/>
        </w:rPr>
      </w:pPr>
    </w:p>
    <w:p w14:paraId="7BB800B5" w14:textId="77777777" w:rsidR="00F51A83" w:rsidRDefault="00F51A83">
      <w:pPr>
        <w:jc w:val="both"/>
        <w:rPr>
          <w:rFonts w:ascii="Marianne" w:hAnsi="Marianne" w:cs="Arial"/>
          <w:i/>
          <w:sz w:val="18"/>
        </w:rPr>
      </w:pPr>
    </w:p>
    <w:p w14:paraId="5D001012" w14:textId="77777777" w:rsidR="00F51A83" w:rsidRDefault="00F51A83">
      <w:pPr>
        <w:jc w:val="both"/>
        <w:rPr>
          <w:rFonts w:ascii="Marianne" w:hAnsi="Marianne" w:cs="Arial"/>
          <w:i/>
          <w:sz w:val="18"/>
        </w:rPr>
      </w:pPr>
    </w:p>
    <w:p w14:paraId="6675672A" w14:textId="77777777" w:rsidR="00F51A83" w:rsidRDefault="00F51A83">
      <w:pPr>
        <w:jc w:val="both"/>
        <w:rPr>
          <w:rFonts w:ascii="Marianne" w:hAnsi="Marianne" w:cs="Arial"/>
          <w:i/>
          <w:sz w:val="18"/>
        </w:rPr>
      </w:pPr>
    </w:p>
    <w:p w14:paraId="4103B44A" w14:textId="77777777" w:rsidR="00F51A83" w:rsidRDefault="00F51A83">
      <w:pPr>
        <w:pStyle w:val="En-tte"/>
        <w:tabs>
          <w:tab w:val="clear" w:pos="4536"/>
          <w:tab w:val="clear" w:pos="9072"/>
          <w:tab w:val="left" w:pos="0"/>
          <w:tab w:val="left" w:pos="2160"/>
        </w:tabs>
        <w:jc w:val="both"/>
        <w:rPr>
          <w:rFonts w:ascii="Marianne" w:hAnsi="Marianne" w:cs="Arial"/>
          <w:i/>
          <w:sz w:val="18"/>
        </w:rPr>
      </w:pPr>
    </w:p>
    <w:p w14:paraId="4628424A"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p>
    <w:p w14:paraId="1183EEB2"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D68E607"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C4D5956" w14:textId="77777777" w:rsidR="00F51A83" w:rsidRDefault="00F51A83">
      <w:pPr>
        <w:jc w:val="both"/>
        <w:rPr>
          <w:rFonts w:ascii="Marianne" w:hAnsi="Marianne" w:cs="Arial"/>
          <w:sz w:val="18"/>
        </w:rPr>
      </w:pPr>
    </w:p>
    <w:p w14:paraId="0E68F3F7" w14:textId="77777777" w:rsidR="00F51A83" w:rsidRDefault="00F51A83">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B63F54A" w14:textId="77777777" w:rsidR="00F51A83" w:rsidRDefault="00F51A83">
      <w:pPr>
        <w:ind w:left="284"/>
        <w:jc w:val="both"/>
        <w:rPr>
          <w:rFonts w:ascii="Marianne" w:hAnsi="Marianne" w:cs="Arial"/>
          <w:sz w:val="16"/>
        </w:rPr>
      </w:pPr>
    </w:p>
    <w:p w14:paraId="74C5F850" w14:textId="77777777" w:rsidR="00F51A83" w:rsidRDefault="00F51A83">
      <w:pPr>
        <w:ind w:left="284"/>
        <w:jc w:val="both"/>
        <w:rPr>
          <w:rFonts w:ascii="Marianne" w:hAnsi="Marianne" w:cs="Arial"/>
          <w:sz w:val="16"/>
        </w:rPr>
      </w:pPr>
    </w:p>
    <w:p w14:paraId="69D40C92" w14:textId="77777777" w:rsidR="00F51A83" w:rsidRDefault="00F51A83">
      <w:pPr>
        <w:ind w:left="284"/>
        <w:jc w:val="both"/>
        <w:rPr>
          <w:rFonts w:ascii="Marianne" w:hAnsi="Marianne" w:cs="Arial"/>
          <w:sz w:val="16"/>
        </w:rPr>
      </w:pPr>
    </w:p>
    <w:p w14:paraId="06F33275" w14:textId="77777777" w:rsidR="00F51A83" w:rsidRDefault="00F51A83">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AE357D2" w14:textId="77777777" w:rsidR="00F51A83" w:rsidRDefault="00F51A83">
      <w:pPr>
        <w:ind w:left="284"/>
        <w:jc w:val="both"/>
        <w:rPr>
          <w:rFonts w:ascii="Marianne" w:hAnsi="Marianne" w:cs="Arial"/>
          <w:sz w:val="16"/>
        </w:rPr>
      </w:pPr>
    </w:p>
    <w:p w14:paraId="3EACD84C" w14:textId="77777777" w:rsidR="00F51A83" w:rsidRDefault="00F51A83">
      <w:pPr>
        <w:ind w:left="284"/>
        <w:jc w:val="both"/>
        <w:rPr>
          <w:rFonts w:ascii="Marianne" w:hAnsi="Marianne" w:cs="Arial"/>
          <w:sz w:val="16"/>
        </w:rPr>
      </w:pPr>
    </w:p>
    <w:p w14:paraId="07F2C09E" w14:textId="77777777" w:rsidR="00F51A83" w:rsidRDefault="00F51A83">
      <w:pPr>
        <w:ind w:left="284"/>
        <w:jc w:val="both"/>
        <w:rPr>
          <w:rFonts w:ascii="Marianne" w:hAnsi="Marianne" w:cs="Arial"/>
          <w:sz w:val="16"/>
        </w:rPr>
      </w:pPr>
    </w:p>
    <w:p w14:paraId="06D41B2F" w14:textId="77777777" w:rsidR="00F51A83" w:rsidRDefault="00F51A83">
      <w:pPr>
        <w:ind w:left="284"/>
        <w:jc w:val="both"/>
        <w:rPr>
          <w:rFonts w:ascii="Marianne" w:hAnsi="Marianne" w:cs="Arial"/>
          <w:sz w:val="16"/>
        </w:rPr>
      </w:pPr>
    </w:p>
    <w:p w14:paraId="12238CE1" w14:textId="77777777" w:rsidR="00F51A83" w:rsidRDefault="00F51A83">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51A83" w14:paraId="4FF91090" w14:textId="77777777">
        <w:trPr>
          <w:trHeight w:val="653"/>
        </w:trPr>
        <w:tc>
          <w:tcPr>
            <w:tcW w:w="9994" w:type="dxa"/>
            <w:shd w:val="clear" w:color="auto" w:fill="465F9D"/>
          </w:tcPr>
          <w:p w14:paraId="78E04D0E"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20FD5588"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31C7077E"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3B773262" w14:textId="77777777" w:rsidR="00F51A83" w:rsidRDefault="00F51A83">
      <w:pPr>
        <w:ind w:left="284"/>
        <w:rPr>
          <w:rFonts w:ascii="Marianne" w:hAnsi="Marianne" w:cs="Arial"/>
        </w:rPr>
      </w:pPr>
    </w:p>
    <w:p w14:paraId="66D4A99F" w14:textId="77777777" w:rsidR="00F51A83" w:rsidRDefault="00F51A83">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077C38AB" w14:textId="77777777" w:rsidR="00F51A83" w:rsidRDefault="00F51A83">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51A83" w14:paraId="527B0A0C"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4396ADEB" w14:textId="77777777" w:rsidR="00F51A83" w:rsidRDefault="00F51A83">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69AFA40"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027F0F9E"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5F86D3DF" w14:textId="77777777" w:rsidR="00F51A83" w:rsidRDefault="00F51A83">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51A83" w14:paraId="6E03EB0E"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553D5EC0"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E68D746" w14:textId="77777777" w:rsidR="00F51A83" w:rsidRDefault="00F51A83">
            <w:pPr>
              <w:tabs>
                <w:tab w:val="left" w:pos="864"/>
              </w:tabs>
              <w:snapToGrid w:val="0"/>
              <w:spacing w:before="120" w:after="120"/>
              <w:rPr>
                <w:rFonts w:ascii="Marianne" w:hAnsi="Marianne" w:cs="Arial"/>
                <w:sz w:val="16"/>
                <w:szCs w:val="16"/>
              </w:rPr>
            </w:pPr>
          </w:p>
          <w:p w14:paraId="07176503" w14:textId="77777777" w:rsidR="00F51A83" w:rsidRDefault="00F51A83">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278AC9A1" w14:textId="77777777" w:rsidR="00F51A83" w:rsidRDefault="00F51A83">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265FF68" w14:textId="77777777" w:rsidR="00F51A83" w:rsidRDefault="00F51A83">
            <w:pPr>
              <w:tabs>
                <w:tab w:val="left" w:pos="864"/>
              </w:tabs>
              <w:snapToGrid w:val="0"/>
              <w:spacing w:before="120" w:after="120"/>
              <w:jc w:val="right"/>
              <w:rPr>
                <w:rFonts w:ascii="Marianne" w:hAnsi="Marianne" w:cs="Arial"/>
                <w:sz w:val="16"/>
                <w:szCs w:val="16"/>
              </w:rPr>
            </w:pPr>
          </w:p>
        </w:tc>
      </w:tr>
      <w:tr w:rsidR="00F51A83" w14:paraId="7F2A0D58" w14:textId="77777777">
        <w:trPr>
          <w:trHeight w:val="737"/>
        </w:trPr>
        <w:tc>
          <w:tcPr>
            <w:tcW w:w="2566" w:type="dxa"/>
            <w:tcBorders>
              <w:left w:val="single" w:sz="8" w:space="0" w:color="000000"/>
              <w:bottom w:val="single" w:sz="8" w:space="0" w:color="000000"/>
            </w:tcBorders>
            <w:shd w:val="clear" w:color="auto" w:fill="auto"/>
          </w:tcPr>
          <w:p w14:paraId="275D73B8" w14:textId="77777777" w:rsidR="00F51A83" w:rsidRDefault="00F51A83">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472D2898" w14:textId="77777777" w:rsidR="00F51A83" w:rsidRDefault="00F51A83">
            <w:pPr>
              <w:tabs>
                <w:tab w:val="left" w:pos="864"/>
              </w:tabs>
              <w:snapToGrid w:val="0"/>
              <w:spacing w:before="120" w:after="120"/>
              <w:rPr>
                <w:rFonts w:ascii="Marianne" w:hAnsi="Marianne" w:cs="Arial"/>
                <w:sz w:val="16"/>
                <w:szCs w:val="16"/>
              </w:rPr>
            </w:pPr>
          </w:p>
          <w:p w14:paraId="2A7B2563"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1561C75" w14:textId="77777777" w:rsidR="00F51A83" w:rsidRDefault="00F51A83">
            <w:pPr>
              <w:tabs>
                <w:tab w:val="left" w:pos="864"/>
              </w:tabs>
              <w:snapToGrid w:val="0"/>
              <w:spacing w:before="120" w:after="120"/>
              <w:jc w:val="right"/>
              <w:rPr>
                <w:rFonts w:ascii="Marianne" w:hAnsi="Marianne" w:cs="Arial"/>
                <w:sz w:val="16"/>
                <w:szCs w:val="16"/>
              </w:rPr>
            </w:pPr>
          </w:p>
          <w:p w14:paraId="6F8E9802" w14:textId="77777777" w:rsidR="00F51A83" w:rsidRDefault="00F51A83">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C6A66F5" w14:textId="77777777" w:rsidR="00F51A83" w:rsidRDefault="00F51A83">
            <w:pPr>
              <w:tabs>
                <w:tab w:val="left" w:pos="864"/>
              </w:tabs>
              <w:snapToGrid w:val="0"/>
              <w:spacing w:before="120" w:after="120"/>
              <w:jc w:val="right"/>
              <w:rPr>
                <w:rFonts w:ascii="Marianne" w:hAnsi="Marianne" w:cs="Arial"/>
                <w:sz w:val="16"/>
                <w:szCs w:val="16"/>
              </w:rPr>
            </w:pPr>
          </w:p>
          <w:p w14:paraId="28FCA3F1" w14:textId="77777777" w:rsidR="00F51A83" w:rsidRDefault="00F51A83">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0B4EDD09" w14:textId="77777777" w:rsidR="00F51A83" w:rsidRDefault="00F51A83">
      <w:pPr>
        <w:tabs>
          <w:tab w:val="left" w:pos="864"/>
        </w:tabs>
        <w:jc w:val="both"/>
        <w:rPr>
          <w:rFonts w:ascii="Marianne" w:hAnsi="Marianne" w:cs="Arial"/>
        </w:rPr>
      </w:pPr>
    </w:p>
    <w:p w14:paraId="6B8263AE" w14:textId="77777777" w:rsidR="00F51A83" w:rsidRDefault="00F51A83">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0436FA02" w14:textId="77777777" w:rsidR="00F51A83" w:rsidRDefault="00F51A83">
      <w:pPr>
        <w:tabs>
          <w:tab w:val="left" w:pos="864"/>
        </w:tabs>
        <w:jc w:val="both"/>
        <w:rPr>
          <w:rFonts w:ascii="Marianne" w:hAnsi="Marianne" w:cs="Arial"/>
        </w:rPr>
      </w:pPr>
    </w:p>
    <w:p w14:paraId="4C21D280" w14:textId="77777777" w:rsidR="00F51A83" w:rsidRDefault="00F51A83">
      <w:pPr>
        <w:tabs>
          <w:tab w:val="left" w:pos="864"/>
        </w:tabs>
        <w:ind w:left="567"/>
        <w:jc w:val="both"/>
        <w:rPr>
          <w:rFonts w:ascii="Marianne" w:hAnsi="Marianne" w:cs="Arial"/>
        </w:rPr>
      </w:pPr>
      <w:r>
        <w:rPr>
          <w:rFonts w:ascii="Marianne" w:hAnsi="Marianne" w:cs="Arial"/>
        </w:rPr>
        <w:t>……./…………./……</w:t>
      </w:r>
    </w:p>
    <w:p w14:paraId="4895660C" w14:textId="77777777" w:rsidR="00F51A83" w:rsidRDefault="00F51A83">
      <w:pPr>
        <w:tabs>
          <w:tab w:val="left" w:pos="864"/>
        </w:tabs>
        <w:jc w:val="both"/>
        <w:rPr>
          <w:rFonts w:ascii="Marianne" w:hAnsi="Marianne" w:cs="Arial"/>
        </w:rPr>
      </w:pPr>
    </w:p>
    <w:p w14:paraId="2678A344"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7D1C376C" w14:textId="77777777" w:rsidR="00F51A83" w:rsidRDefault="00F51A83">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E8734A1"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3FACAD8" w14:textId="77777777" w:rsidR="00F51A83" w:rsidRDefault="00F51A83">
      <w:pPr>
        <w:tabs>
          <w:tab w:val="left" w:pos="864"/>
        </w:tabs>
        <w:jc w:val="both"/>
        <w:rPr>
          <w:rFonts w:ascii="Marianne" w:hAnsi="Marianne" w:cs="Arial"/>
        </w:rPr>
      </w:pPr>
    </w:p>
    <w:p w14:paraId="2744AFD0" w14:textId="77777777" w:rsidR="00F51A83" w:rsidRDefault="00F51A83">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40ECC">
        <w:rPr>
          <w:rFonts w:ascii="Marianne" w:hAnsi="Marianne"/>
        </w:rPr>
      </w:r>
      <w:r w:rsidR="00340EC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11199542" w14:textId="77777777" w:rsidR="00F51A83" w:rsidRDefault="00F51A83">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1D7FBE86"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48BCE156"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111D8519" w14:textId="77777777" w:rsidR="00F51A83" w:rsidRDefault="00F51A83">
      <w:pPr>
        <w:tabs>
          <w:tab w:val="left" w:pos="864"/>
        </w:tabs>
        <w:jc w:val="both"/>
        <w:rPr>
          <w:rFonts w:ascii="Marianne" w:hAnsi="Marianne" w:cs="Arial"/>
        </w:rPr>
      </w:pPr>
    </w:p>
    <w:p w14:paraId="3487D64A" w14:textId="77777777" w:rsidR="00F51A83" w:rsidRDefault="00F51A83">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5A34B64A"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34213D1" w14:textId="77777777" w:rsidR="00F51A83" w:rsidRDefault="00F51A83">
      <w:pPr>
        <w:rPr>
          <w:rFonts w:ascii="Marianne" w:hAnsi="Marianne" w:cs="Arial"/>
          <w:sz w:val="18"/>
        </w:rPr>
      </w:pPr>
    </w:p>
    <w:p w14:paraId="08FF1817" w14:textId="77777777" w:rsidR="00F51A83" w:rsidRDefault="00F51A83">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3D4BD1B1" w14:textId="77777777" w:rsidR="00F51A83" w:rsidRDefault="00F51A83">
      <w:pPr>
        <w:ind w:left="284"/>
        <w:rPr>
          <w:rFonts w:ascii="Marianne" w:hAnsi="Marianne" w:cs="Arial"/>
          <w:sz w:val="16"/>
        </w:rPr>
      </w:pPr>
    </w:p>
    <w:p w14:paraId="20B85B01" w14:textId="77777777" w:rsidR="00F51A83" w:rsidRDefault="00F51A83">
      <w:pPr>
        <w:ind w:left="284"/>
        <w:rPr>
          <w:rFonts w:ascii="Marianne" w:hAnsi="Marianne" w:cs="Arial"/>
          <w:sz w:val="16"/>
        </w:rPr>
      </w:pPr>
    </w:p>
    <w:p w14:paraId="5B87F7D3" w14:textId="77777777" w:rsidR="00F51A83" w:rsidRDefault="00F51A83">
      <w:pPr>
        <w:ind w:left="284"/>
        <w:rPr>
          <w:rFonts w:ascii="Marianne" w:hAnsi="Marianne" w:cs="Arial"/>
          <w:sz w:val="16"/>
        </w:rPr>
      </w:pPr>
    </w:p>
    <w:p w14:paraId="0A3B37EA" w14:textId="77777777" w:rsidR="00F51A83" w:rsidRDefault="00F51A83">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CDCD2D1" w14:textId="77777777" w:rsidR="00F51A83" w:rsidRDefault="00F51A83">
      <w:pPr>
        <w:ind w:left="284"/>
        <w:rPr>
          <w:rFonts w:ascii="Marianne" w:hAnsi="Marianne" w:cs="Arial"/>
        </w:rPr>
      </w:pPr>
    </w:p>
    <w:p w14:paraId="5E90685A" w14:textId="77777777" w:rsidR="00F51A83" w:rsidRDefault="00F51A83">
      <w:pPr>
        <w:ind w:left="284"/>
        <w:rPr>
          <w:rFonts w:ascii="Marianne" w:hAnsi="Marianne" w:cs="Arial"/>
        </w:rPr>
      </w:pPr>
    </w:p>
    <w:p w14:paraId="65002906" w14:textId="77777777" w:rsidR="00F51A83" w:rsidRDefault="00F51A83">
      <w:pPr>
        <w:ind w:left="284"/>
        <w:rPr>
          <w:rFonts w:ascii="Marianne" w:hAnsi="Marianne" w:cs="Arial"/>
        </w:rPr>
      </w:pPr>
    </w:p>
    <w:p w14:paraId="5232AD56" w14:textId="77777777" w:rsidR="00F51A83" w:rsidRDefault="00F51A83">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4BAFB8AA" w14:textId="77777777">
        <w:tc>
          <w:tcPr>
            <w:tcW w:w="9852" w:type="dxa"/>
            <w:shd w:val="clear" w:color="auto" w:fill="465F9D"/>
          </w:tcPr>
          <w:p w14:paraId="7D309421" w14:textId="77777777" w:rsidR="00F51A83" w:rsidRDefault="00F51A83">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2F4C2335"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16EF6CBE" w14:textId="77777777" w:rsidR="00F51A83" w:rsidRDefault="00F51A83">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7A2B693F" w14:textId="77777777" w:rsidR="00F51A83" w:rsidRDefault="00F51A83">
      <w:pPr>
        <w:pStyle w:val="En-tte"/>
        <w:tabs>
          <w:tab w:val="clear" w:pos="4536"/>
          <w:tab w:val="clear" w:pos="9072"/>
          <w:tab w:val="left" w:pos="0"/>
          <w:tab w:val="left" w:pos="2160"/>
        </w:tabs>
        <w:jc w:val="both"/>
        <w:rPr>
          <w:rFonts w:ascii="Marianne" w:hAnsi="Marianne" w:cs="Arial"/>
          <w:i/>
          <w:iCs/>
          <w:sz w:val="18"/>
          <w:szCs w:val="18"/>
        </w:rPr>
      </w:pPr>
    </w:p>
    <w:p w14:paraId="6E7186E0" w14:textId="77777777" w:rsidR="00F51A83" w:rsidRDefault="00F51A83">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14503C49" w14:textId="77777777" w:rsidR="00F51A83" w:rsidRDefault="00F51A83">
      <w:pPr>
        <w:pStyle w:val="En-tte"/>
        <w:tabs>
          <w:tab w:val="clear" w:pos="4536"/>
          <w:tab w:val="clear" w:pos="9072"/>
          <w:tab w:val="left" w:pos="864"/>
        </w:tabs>
        <w:rPr>
          <w:rFonts w:ascii="Marianne" w:hAnsi="Marianne" w:cs="Arial"/>
        </w:rPr>
      </w:pPr>
    </w:p>
    <w:p w14:paraId="65256833" w14:textId="77777777" w:rsidR="00F51A83" w:rsidRDefault="00F51A83">
      <w:pPr>
        <w:pStyle w:val="En-tte"/>
        <w:tabs>
          <w:tab w:val="clear" w:pos="4536"/>
          <w:tab w:val="clear" w:pos="9072"/>
          <w:tab w:val="left" w:pos="864"/>
        </w:tabs>
        <w:rPr>
          <w:rFonts w:ascii="Marianne" w:hAnsi="Marianne" w:cs="Arial"/>
        </w:rPr>
      </w:pPr>
    </w:p>
    <w:p w14:paraId="671B68C2" w14:textId="77777777" w:rsidR="00F51A83" w:rsidRDefault="00F51A83">
      <w:pPr>
        <w:pStyle w:val="En-tte"/>
        <w:tabs>
          <w:tab w:val="clear" w:pos="4536"/>
          <w:tab w:val="clear" w:pos="9072"/>
          <w:tab w:val="left" w:pos="864"/>
        </w:tabs>
        <w:rPr>
          <w:rFonts w:ascii="Marianne" w:hAnsi="Marianne" w:cs="Arial"/>
        </w:rPr>
      </w:pPr>
    </w:p>
    <w:p w14:paraId="218EBA76" w14:textId="77777777" w:rsidR="00F51A83" w:rsidRDefault="00F51A83">
      <w:pPr>
        <w:pStyle w:val="En-tte"/>
        <w:tabs>
          <w:tab w:val="clear" w:pos="4536"/>
          <w:tab w:val="clear" w:pos="9072"/>
          <w:tab w:val="left" w:pos="864"/>
        </w:tabs>
        <w:rPr>
          <w:rFonts w:ascii="Marianne" w:hAnsi="Marianne" w:cs="Arial"/>
        </w:rPr>
      </w:pPr>
    </w:p>
    <w:p w14:paraId="7B940E7D" w14:textId="77777777" w:rsidR="00F51A83" w:rsidRDefault="00F51A83">
      <w:pPr>
        <w:pStyle w:val="En-tte"/>
        <w:tabs>
          <w:tab w:val="clear" w:pos="4536"/>
          <w:tab w:val="clear" w:pos="9072"/>
          <w:tab w:val="left" w:pos="864"/>
        </w:tabs>
        <w:rPr>
          <w:rFonts w:ascii="Marianne" w:hAnsi="Marianne" w:cs="Arial"/>
        </w:rPr>
      </w:pPr>
    </w:p>
    <w:p w14:paraId="79FCD881" w14:textId="77777777" w:rsidR="00F51A83" w:rsidRDefault="00F51A83">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40AB9E2" w14:textId="77777777" w:rsidR="00F51A83" w:rsidRDefault="00F51A83">
      <w:pPr>
        <w:pStyle w:val="En-tte"/>
        <w:tabs>
          <w:tab w:val="clear" w:pos="4536"/>
          <w:tab w:val="clear" w:pos="9072"/>
          <w:tab w:val="left" w:pos="864"/>
        </w:tabs>
        <w:rPr>
          <w:rFonts w:ascii="Marianne" w:hAnsi="Marianne" w:cs="Arial"/>
        </w:rPr>
      </w:pPr>
    </w:p>
    <w:p w14:paraId="5A89F807" w14:textId="77777777" w:rsidR="00F51A83" w:rsidRDefault="00F51A83">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79FD1827" w14:textId="77777777" w:rsidR="00F51A83" w:rsidRDefault="00F51A83">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D949AC8" w14:textId="77777777" w:rsidR="00F51A83" w:rsidRDefault="00F51A83">
      <w:pPr>
        <w:pStyle w:val="En-tte"/>
        <w:tabs>
          <w:tab w:val="left" w:pos="864"/>
        </w:tabs>
        <w:rPr>
          <w:rFonts w:ascii="Marianne" w:hAnsi="Marianne" w:cs="Arial"/>
        </w:rPr>
      </w:pPr>
    </w:p>
    <w:p w14:paraId="4902EC5B" w14:textId="77777777" w:rsidR="00F51A83" w:rsidRDefault="00F51A83">
      <w:pPr>
        <w:ind w:left="284"/>
        <w:rPr>
          <w:rFonts w:ascii="Marianne" w:hAnsi="Marianne" w:cs="Arial"/>
          <w:sz w:val="16"/>
        </w:rPr>
      </w:pPr>
      <w:r>
        <w:rPr>
          <w:rFonts w:ascii="Marianne" w:hAnsi="Marianne" w:cs="Arial"/>
          <w:sz w:val="16"/>
        </w:rPr>
        <w:t>- Adresse internet :</w:t>
      </w:r>
    </w:p>
    <w:p w14:paraId="10324916" w14:textId="77777777" w:rsidR="00F51A83" w:rsidRDefault="00F51A83">
      <w:pPr>
        <w:pStyle w:val="En-tte"/>
        <w:tabs>
          <w:tab w:val="left" w:pos="864"/>
        </w:tabs>
        <w:rPr>
          <w:rFonts w:ascii="Marianne" w:hAnsi="Marianne" w:cs="Arial"/>
        </w:rPr>
      </w:pPr>
    </w:p>
    <w:p w14:paraId="742A854A" w14:textId="77777777" w:rsidR="00F51A83" w:rsidRDefault="00F51A83">
      <w:pPr>
        <w:pStyle w:val="En-tte"/>
        <w:tabs>
          <w:tab w:val="left" w:pos="864"/>
        </w:tabs>
        <w:rPr>
          <w:rFonts w:ascii="Marianne" w:hAnsi="Marianne" w:cs="Arial"/>
        </w:rPr>
      </w:pPr>
    </w:p>
    <w:p w14:paraId="1E485FD8" w14:textId="77777777" w:rsidR="00F51A83" w:rsidRDefault="00F51A83">
      <w:pPr>
        <w:ind w:left="284"/>
        <w:rPr>
          <w:rFonts w:ascii="Marianne" w:hAnsi="Marianne" w:cs="Arial"/>
          <w:sz w:val="16"/>
        </w:rPr>
      </w:pPr>
      <w:r>
        <w:rPr>
          <w:rFonts w:ascii="Marianne" w:hAnsi="Marianne" w:cs="Arial"/>
          <w:sz w:val="16"/>
        </w:rPr>
        <w:t>- Renseignements nécessaires pour y accéder :</w:t>
      </w:r>
    </w:p>
    <w:p w14:paraId="5991B3F7" w14:textId="77777777" w:rsidR="00F51A83" w:rsidRDefault="00F51A83">
      <w:pPr>
        <w:ind w:left="284"/>
        <w:rPr>
          <w:rFonts w:ascii="Marianne" w:hAnsi="Marianne" w:cs="Arial"/>
          <w:sz w:val="16"/>
        </w:rPr>
      </w:pPr>
    </w:p>
    <w:p w14:paraId="45B1E40C" w14:textId="77777777" w:rsidR="00F51A83" w:rsidRDefault="00F51A83">
      <w:pPr>
        <w:ind w:left="284"/>
      </w:pPr>
    </w:p>
    <w:p w14:paraId="5486679E" w14:textId="77777777" w:rsidR="00F51A83" w:rsidRDefault="00F51A83">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51A83" w14:paraId="52789108" w14:textId="77777777">
        <w:trPr>
          <w:trHeight w:val="712"/>
        </w:trPr>
        <w:tc>
          <w:tcPr>
            <w:tcW w:w="9710" w:type="dxa"/>
            <w:shd w:val="clear" w:color="auto" w:fill="465F9D"/>
          </w:tcPr>
          <w:p w14:paraId="4341E846" w14:textId="77777777" w:rsidR="00F51A83" w:rsidRDefault="00F51A83">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7660C44F" w14:textId="77777777" w:rsidR="00F51A83" w:rsidRDefault="00F51A83">
      <w:pPr>
        <w:tabs>
          <w:tab w:val="left" w:pos="576"/>
        </w:tabs>
        <w:spacing w:before="120"/>
        <w:jc w:val="both"/>
        <w:rPr>
          <w:rFonts w:ascii="Marianne" w:hAnsi="Marianne" w:cs="Arial"/>
          <w:i/>
          <w:iCs/>
          <w:sz w:val="18"/>
          <w:szCs w:val="18"/>
        </w:rPr>
      </w:pPr>
      <w:r>
        <w:rPr>
          <w:rFonts w:ascii="Marianne" w:hAnsi="Marianne" w:cs="Arial"/>
          <w:i/>
          <w:iCs/>
          <w:sz w:val="18"/>
          <w:szCs w:val="18"/>
        </w:rPr>
        <w:t xml:space="preserve">Rubrique à renseigner dans l’hypothèse où le candidat ou l’un des membres du groupement s’appuie sur la ou les capacités d’un autre opérateur économique, quelle que soit la nature juridique des liens qui l’unissent à cet opérateur (qu’il s’agisse d’un sous-traitant ou </w:t>
      </w:r>
      <w:r>
        <w:rPr>
          <w:rFonts w:ascii="Marianne" w:hAnsi="Marianne" w:cs="Arial"/>
          <w:i/>
          <w:iCs/>
          <w:sz w:val="18"/>
          <w:szCs w:val="18"/>
        </w:rPr>
        <w:lastRenderedPageBreak/>
        <w:t>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7957F3D2" w14:textId="77777777" w:rsidR="00F51A83" w:rsidRDefault="00F51A83">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3E31B97F" w14:textId="77777777" w:rsidR="00F51A83" w:rsidRDefault="00F51A83">
      <w:pPr>
        <w:tabs>
          <w:tab w:val="left" w:pos="576"/>
        </w:tabs>
        <w:rPr>
          <w:rFonts w:ascii="Marianne" w:hAnsi="Marianne" w:cs="Arial"/>
          <w:iCs/>
        </w:rPr>
      </w:pPr>
    </w:p>
    <w:p w14:paraId="14A620DF" w14:textId="77777777" w:rsidR="00F51A83" w:rsidRDefault="00F51A83">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4447B56C" w14:textId="77777777" w:rsidR="00F51A83" w:rsidRDefault="00F51A83">
      <w:pPr>
        <w:jc w:val="both"/>
        <w:rPr>
          <w:rFonts w:ascii="Marianne" w:hAnsi="Marianne" w:cs="Arial"/>
          <w:i/>
          <w:iCs/>
          <w:sz w:val="18"/>
          <w:szCs w:val="18"/>
        </w:rPr>
      </w:pPr>
      <w:r>
        <w:rPr>
          <w:rFonts w:ascii="Marianne" w:hAnsi="Marianne" w:cs="Arial"/>
          <w:i/>
          <w:iCs/>
          <w:sz w:val="18"/>
          <w:szCs w:val="18"/>
        </w:rPr>
        <w:t>(Adapter le tableau autant que nécessaire)</w:t>
      </w:r>
    </w:p>
    <w:p w14:paraId="0E07C2BC" w14:textId="77777777" w:rsidR="00F51A83" w:rsidRDefault="00F51A83">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51A83" w14:paraId="60B2A4F6" w14:textId="77777777">
        <w:trPr>
          <w:trHeight w:val="1200"/>
        </w:trPr>
        <w:tc>
          <w:tcPr>
            <w:tcW w:w="832" w:type="dxa"/>
            <w:tcBorders>
              <w:top w:val="single" w:sz="4" w:space="0" w:color="000000"/>
              <w:left w:val="single" w:sz="4" w:space="0" w:color="000000"/>
              <w:bottom w:val="single" w:sz="4" w:space="0" w:color="000000"/>
            </w:tcBorders>
            <w:vAlign w:val="center"/>
          </w:tcPr>
          <w:p w14:paraId="5AC6593F" w14:textId="77777777" w:rsidR="00F51A83" w:rsidRDefault="00F51A83">
            <w:pPr>
              <w:jc w:val="center"/>
              <w:rPr>
                <w:rFonts w:ascii="Marianne" w:hAnsi="Marianne" w:cs="Arial"/>
                <w:b/>
              </w:rPr>
            </w:pPr>
            <w:r>
              <w:rPr>
                <w:rFonts w:ascii="Marianne" w:hAnsi="Marianne" w:cs="Arial"/>
                <w:b/>
              </w:rPr>
              <w:t>N°</w:t>
            </w:r>
          </w:p>
          <w:p w14:paraId="065AB383" w14:textId="77777777" w:rsidR="00F51A83" w:rsidRDefault="00F51A83">
            <w:pPr>
              <w:jc w:val="center"/>
              <w:rPr>
                <w:rFonts w:ascii="Marianne" w:hAnsi="Marianne" w:cs="Arial"/>
                <w:b/>
              </w:rPr>
            </w:pPr>
            <w:proofErr w:type="gramStart"/>
            <w:r>
              <w:rPr>
                <w:rFonts w:ascii="Marianne" w:hAnsi="Marianne" w:cs="Arial"/>
                <w:b/>
              </w:rPr>
              <w:t>du</w:t>
            </w:r>
            <w:proofErr w:type="gramEnd"/>
          </w:p>
          <w:p w14:paraId="60A55219" w14:textId="77777777" w:rsidR="00F51A83" w:rsidRDefault="00F51A83">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414B7B0C" w14:textId="77777777" w:rsidR="00F51A83" w:rsidRDefault="00F51A83">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BC5FC4" w14:textId="77777777" w:rsidR="00F51A83" w:rsidRDefault="00F51A83">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51A83" w14:paraId="11452308" w14:textId="77777777">
        <w:trPr>
          <w:trHeight w:val="1021"/>
        </w:trPr>
        <w:tc>
          <w:tcPr>
            <w:tcW w:w="832" w:type="dxa"/>
            <w:tcBorders>
              <w:top w:val="single" w:sz="4" w:space="0" w:color="000000"/>
              <w:left w:val="single" w:sz="4" w:space="0" w:color="000000"/>
            </w:tcBorders>
            <w:shd w:val="clear" w:color="auto" w:fill="B4C6E7"/>
          </w:tcPr>
          <w:p w14:paraId="406F6B80" w14:textId="77777777" w:rsidR="00F51A83" w:rsidRDefault="00F51A83">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0D7BEA31" w14:textId="77777777" w:rsidR="00F51A83" w:rsidRDefault="00F51A83">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5D4015C" w14:textId="77777777" w:rsidR="00F51A83" w:rsidRDefault="00F51A83">
            <w:pPr>
              <w:snapToGrid w:val="0"/>
              <w:jc w:val="both"/>
              <w:rPr>
                <w:rFonts w:ascii="Marianne" w:hAnsi="Marianne" w:cs="Arial"/>
              </w:rPr>
            </w:pPr>
          </w:p>
        </w:tc>
      </w:tr>
      <w:tr w:rsidR="00F51A83" w14:paraId="722AD59C" w14:textId="77777777">
        <w:trPr>
          <w:trHeight w:val="1021"/>
        </w:trPr>
        <w:tc>
          <w:tcPr>
            <w:tcW w:w="832" w:type="dxa"/>
            <w:tcBorders>
              <w:left w:val="single" w:sz="4" w:space="0" w:color="000000"/>
            </w:tcBorders>
          </w:tcPr>
          <w:p w14:paraId="245DA002"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36D025BF"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A44F2FD" w14:textId="77777777" w:rsidR="00F51A83" w:rsidRDefault="00F51A83">
            <w:pPr>
              <w:snapToGrid w:val="0"/>
              <w:jc w:val="both"/>
              <w:rPr>
                <w:rFonts w:ascii="Marianne" w:hAnsi="Marianne" w:cs="Arial"/>
              </w:rPr>
            </w:pPr>
          </w:p>
        </w:tc>
      </w:tr>
      <w:tr w:rsidR="00F51A83" w14:paraId="3BE3AC68" w14:textId="77777777">
        <w:trPr>
          <w:trHeight w:val="1021"/>
        </w:trPr>
        <w:tc>
          <w:tcPr>
            <w:tcW w:w="832" w:type="dxa"/>
            <w:tcBorders>
              <w:left w:val="single" w:sz="4" w:space="0" w:color="000000"/>
            </w:tcBorders>
            <w:shd w:val="clear" w:color="auto" w:fill="B4C6E7"/>
          </w:tcPr>
          <w:p w14:paraId="7051AB9E"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0831C69C"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89D0C09" w14:textId="77777777" w:rsidR="00F51A83" w:rsidRDefault="00F51A83">
            <w:pPr>
              <w:snapToGrid w:val="0"/>
              <w:jc w:val="both"/>
              <w:rPr>
                <w:rFonts w:ascii="Marianne" w:hAnsi="Marianne" w:cs="Arial"/>
              </w:rPr>
            </w:pPr>
          </w:p>
        </w:tc>
      </w:tr>
      <w:tr w:rsidR="00F51A83" w14:paraId="4B71FA3D" w14:textId="77777777">
        <w:trPr>
          <w:trHeight w:val="1021"/>
        </w:trPr>
        <w:tc>
          <w:tcPr>
            <w:tcW w:w="832" w:type="dxa"/>
            <w:tcBorders>
              <w:left w:val="single" w:sz="4" w:space="0" w:color="000000"/>
            </w:tcBorders>
          </w:tcPr>
          <w:p w14:paraId="2859E46E"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1B9D10DA"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739C3A35" w14:textId="77777777" w:rsidR="00F51A83" w:rsidRDefault="00F51A83">
            <w:pPr>
              <w:snapToGrid w:val="0"/>
              <w:jc w:val="both"/>
              <w:rPr>
                <w:rFonts w:ascii="Marianne" w:hAnsi="Marianne" w:cs="Arial"/>
              </w:rPr>
            </w:pPr>
          </w:p>
        </w:tc>
      </w:tr>
      <w:tr w:rsidR="00F51A83" w14:paraId="09AB7993" w14:textId="77777777">
        <w:trPr>
          <w:trHeight w:val="1021"/>
        </w:trPr>
        <w:tc>
          <w:tcPr>
            <w:tcW w:w="832" w:type="dxa"/>
            <w:tcBorders>
              <w:left w:val="single" w:sz="4" w:space="0" w:color="000000"/>
            </w:tcBorders>
            <w:shd w:val="clear" w:color="auto" w:fill="B4C6E7"/>
          </w:tcPr>
          <w:p w14:paraId="6E99E115"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205CC430"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1DF2C19" w14:textId="77777777" w:rsidR="00F51A83" w:rsidRDefault="00F51A83">
            <w:pPr>
              <w:snapToGrid w:val="0"/>
              <w:jc w:val="both"/>
              <w:rPr>
                <w:rFonts w:ascii="Marianne" w:hAnsi="Marianne" w:cs="Arial"/>
              </w:rPr>
            </w:pPr>
          </w:p>
        </w:tc>
      </w:tr>
      <w:tr w:rsidR="00F51A83" w14:paraId="4E80C5B0" w14:textId="77777777">
        <w:trPr>
          <w:trHeight w:val="1021"/>
        </w:trPr>
        <w:tc>
          <w:tcPr>
            <w:tcW w:w="832" w:type="dxa"/>
            <w:tcBorders>
              <w:left w:val="single" w:sz="4" w:space="0" w:color="000000"/>
            </w:tcBorders>
          </w:tcPr>
          <w:p w14:paraId="1263C29D"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182DBC15"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D952A34" w14:textId="77777777" w:rsidR="00F51A83" w:rsidRDefault="00F51A83">
            <w:pPr>
              <w:snapToGrid w:val="0"/>
              <w:jc w:val="both"/>
              <w:rPr>
                <w:rFonts w:ascii="Marianne" w:hAnsi="Marianne" w:cs="Arial"/>
              </w:rPr>
            </w:pPr>
          </w:p>
        </w:tc>
      </w:tr>
      <w:tr w:rsidR="00F51A83" w14:paraId="6632E8B6" w14:textId="77777777">
        <w:trPr>
          <w:trHeight w:val="1021"/>
        </w:trPr>
        <w:tc>
          <w:tcPr>
            <w:tcW w:w="832" w:type="dxa"/>
            <w:tcBorders>
              <w:left w:val="single" w:sz="4" w:space="0" w:color="000000"/>
            </w:tcBorders>
            <w:shd w:val="clear" w:color="auto" w:fill="B4C6E7"/>
          </w:tcPr>
          <w:p w14:paraId="3D2CBEA3"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B4C6E7"/>
          </w:tcPr>
          <w:p w14:paraId="789A5AEA"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49EABD5" w14:textId="77777777" w:rsidR="00F51A83" w:rsidRDefault="00F51A83">
            <w:pPr>
              <w:snapToGrid w:val="0"/>
              <w:jc w:val="both"/>
              <w:rPr>
                <w:rFonts w:ascii="Marianne" w:hAnsi="Marianne" w:cs="Arial"/>
              </w:rPr>
            </w:pPr>
          </w:p>
        </w:tc>
      </w:tr>
      <w:tr w:rsidR="00F51A83" w14:paraId="7A65A28E" w14:textId="77777777">
        <w:trPr>
          <w:trHeight w:val="1021"/>
        </w:trPr>
        <w:tc>
          <w:tcPr>
            <w:tcW w:w="832" w:type="dxa"/>
            <w:tcBorders>
              <w:left w:val="single" w:sz="4" w:space="0" w:color="000000"/>
            </w:tcBorders>
          </w:tcPr>
          <w:p w14:paraId="4A168241" w14:textId="77777777" w:rsidR="00F51A83" w:rsidRDefault="00F51A83">
            <w:pPr>
              <w:snapToGrid w:val="0"/>
              <w:jc w:val="both"/>
              <w:rPr>
                <w:rFonts w:ascii="Marianne" w:hAnsi="Marianne" w:cs="Arial"/>
              </w:rPr>
            </w:pPr>
          </w:p>
        </w:tc>
        <w:tc>
          <w:tcPr>
            <w:tcW w:w="4394" w:type="dxa"/>
            <w:tcBorders>
              <w:left w:val="single" w:sz="4" w:space="0" w:color="000000"/>
            </w:tcBorders>
            <w:shd w:val="clear" w:color="auto" w:fill="auto"/>
          </w:tcPr>
          <w:p w14:paraId="5C8FE648" w14:textId="77777777" w:rsidR="00F51A83" w:rsidRDefault="00F51A83">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17823CDD" w14:textId="77777777" w:rsidR="00F51A83" w:rsidRDefault="00F51A83">
            <w:pPr>
              <w:snapToGrid w:val="0"/>
              <w:jc w:val="both"/>
              <w:rPr>
                <w:rFonts w:ascii="Marianne" w:hAnsi="Marianne" w:cs="Arial"/>
              </w:rPr>
            </w:pPr>
          </w:p>
        </w:tc>
      </w:tr>
      <w:tr w:rsidR="00F51A83" w14:paraId="56663B4B" w14:textId="77777777">
        <w:trPr>
          <w:trHeight w:val="1021"/>
        </w:trPr>
        <w:tc>
          <w:tcPr>
            <w:tcW w:w="832" w:type="dxa"/>
            <w:tcBorders>
              <w:left w:val="single" w:sz="4" w:space="0" w:color="000000"/>
              <w:bottom w:val="single" w:sz="4" w:space="0" w:color="000000"/>
            </w:tcBorders>
            <w:shd w:val="clear" w:color="auto" w:fill="B4C6E7"/>
          </w:tcPr>
          <w:p w14:paraId="281A0B3D" w14:textId="77777777" w:rsidR="00F51A83" w:rsidRDefault="00F51A83">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0A2DDB23" w14:textId="77777777" w:rsidR="00F51A83" w:rsidRDefault="00F51A83">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1C3C7521" w14:textId="77777777" w:rsidR="00F51A83" w:rsidRDefault="00F51A83">
            <w:pPr>
              <w:snapToGrid w:val="0"/>
              <w:jc w:val="both"/>
              <w:rPr>
                <w:rFonts w:ascii="Marianne" w:hAnsi="Marianne" w:cs="Arial"/>
              </w:rPr>
            </w:pPr>
          </w:p>
        </w:tc>
      </w:tr>
    </w:tbl>
    <w:p w14:paraId="2AFD90F4" w14:textId="77777777" w:rsidR="00F51A83" w:rsidRDefault="00F51A83">
      <w:pPr>
        <w:pStyle w:val="En-tte"/>
        <w:tabs>
          <w:tab w:val="clear" w:pos="4536"/>
          <w:tab w:val="clear" w:pos="9072"/>
          <w:tab w:val="left" w:pos="864"/>
        </w:tabs>
        <w:rPr>
          <w:rFonts w:ascii="Marianne" w:hAnsi="Marianne" w:cs="Arial"/>
          <w:sz w:val="18"/>
          <w:szCs w:val="18"/>
        </w:rPr>
      </w:pPr>
    </w:p>
    <w:p w14:paraId="5CAE98E9" w14:textId="77777777" w:rsidR="00F51A83" w:rsidRDefault="00F51A83">
      <w:pPr>
        <w:pStyle w:val="En-tte"/>
        <w:tabs>
          <w:tab w:val="clear" w:pos="4536"/>
          <w:tab w:val="clear" w:pos="9072"/>
          <w:tab w:val="left" w:pos="864"/>
        </w:tabs>
        <w:rPr>
          <w:rFonts w:ascii="Marianne" w:hAnsi="Marianne" w:cs="Arial"/>
          <w:sz w:val="18"/>
          <w:szCs w:val="18"/>
        </w:rPr>
      </w:pPr>
    </w:p>
    <w:p w14:paraId="312D0C4B" w14:textId="77777777" w:rsidR="00F51A83" w:rsidRDefault="00F51A83">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51A83" w14:paraId="591B9D29" w14:textId="77777777">
        <w:trPr>
          <w:trHeight w:val="407"/>
        </w:trPr>
        <w:tc>
          <w:tcPr>
            <w:tcW w:w="9852" w:type="dxa"/>
            <w:shd w:val="clear" w:color="auto" w:fill="465F9D"/>
          </w:tcPr>
          <w:p w14:paraId="283D776F" w14:textId="77777777" w:rsidR="00F51A83" w:rsidRDefault="00F51A83">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136924CF" w14:textId="77777777" w:rsidR="00F51A83" w:rsidRDefault="00F51A83">
      <w:pPr>
        <w:tabs>
          <w:tab w:val="left" w:pos="426"/>
        </w:tabs>
        <w:jc w:val="both"/>
        <w:rPr>
          <w:rFonts w:ascii="Marianne" w:hAnsi="Marianne" w:cs="Arial"/>
          <w:spacing w:val="-10"/>
        </w:rPr>
      </w:pPr>
    </w:p>
    <w:p w14:paraId="43B5D6CA" w14:textId="77777777" w:rsidR="00F51A83" w:rsidRDefault="00F51A83">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31FDE910" w14:textId="77777777" w:rsidR="00F51A83" w:rsidRDefault="00F51A83">
      <w:pPr>
        <w:tabs>
          <w:tab w:val="left" w:pos="426"/>
        </w:tabs>
        <w:jc w:val="both"/>
        <w:rPr>
          <w:rFonts w:ascii="Marianne" w:hAnsi="Marianne" w:cs="Arial"/>
          <w:spacing w:val="-10"/>
        </w:rPr>
      </w:pPr>
    </w:p>
    <w:p w14:paraId="74E2D0F1" w14:textId="77777777" w:rsidR="00F51A83" w:rsidRDefault="00F51A83">
      <w:pPr>
        <w:tabs>
          <w:tab w:val="left" w:pos="426"/>
        </w:tabs>
        <w:jc w:val="both"/>
        <w:rPr>
          <w:rFonts w:ascii="Marianne" w:hAnsi="Marianne" w:cs="Arial"/>
          <w:spacing w:val="-10"/>
        </w:rPr>
      </w:pPr>
    </w:p>
    <w:p w14:paraId="3C76AE5A" w14:textId="77777777" w:rsidR="00F51A83" w:rsidRDefault="00F51A83">
      <w:pPr>
        <w:tabs>
          <w:tab w:val="left" w:pos="426"/>
        </w:tabs>
        <w:jc w:val="both"/>
        <w:rPr>
          <w:rFonts w:ascii="Marianne" w:hAnsi="Marianne" w:cs="Arial"/>
          <w:spacing w:val="-10"/>
        </w:rPr>
      </w:pPr>
    </w:p>
    <w:p w14:paraId="300B95D4" w14:textId="77777777" w:rsidR="00F51A83" w:rsidRDefault="00F51A83">
      <w:pPr>
        <w:tabs>
          <w:tab w:val="left" w:pos="426"/>
        </w:tabs>
        <w:jc w:val="both"/>
        <w:rPr>
          <w:rFonts w:ascii="Marianne" w:hAnsi="Marianne" w:cs="Arial"/>
          <w:spacing w:val="-10"/>
        </w:rPr>
      </w:pPr>
    </w:p>
    <w:p w14:paraId="477FA568" w14:textId="77777777" w:rsidR="00F51A83" w:rsidRDefault="00F51A83">
      <w:pPr>
        <w:tabs>
          <w:tab w:val="left" w:pos="426"/>
        </w:tabs>
        <w:jc w:val="both"/>
        <w:rPr>
          <w:rFonts w:ascii="Marianne" w:hAnsi="Marianne" w:cs="Arial"/>
          <w:spacing w:val="-10"/>
        </w:rPr>
      </w:pPr>
    </w:p>
    <w:p w14:paraId="06F953E3" w14:textId="77777777" w:rsidR="00F51A83" w:rsidRDefault="00F51A83">
      <w:pPr>
        <w:tabs>
          <w:tab w:val="left" w:pos="426"/>
        </w:tabs>
        <w:jc w:val="both"/>
        <w:rPr>
          <w:rFonts w:ascii="Marianne" w:hAnsi="Marianne" w:cs="Arial"/>
          <w:spacing w:val="-10"/>
        </w:rPr>
      </w:pPr>
    </w:p>
    <w:p w14:paraId="2613DB6C" w14:textId="77777777" w:rsidR="00F51A83" w:rsidRDefault="00F51A83">
      <w:pPr>
        <w:tabs>
          <w:tab w:val="left" w:pos="426"/>
        </w:tabs>
        <w:jc w:val="both"/>
        <w:rPr>
          <w:rFonts w:ascii="Marianne" w:hAnsi="Marianne" w:cs="Arial"/>
          <w:spacing w:val="-10"/>
        </w:rPr>
      </w:pPr>
    </w:p>
    <w:p w14:paraId="62D57B4D" w14:textId="77777777" w:rsidR="00F51A83" w:rsidRDefault="00F51A83">
      <w:pPr>
        <w:tabs>
          <w:tab w:val="left" w:pos="426"/>
        </w:tabs>
        <w:jc w:val="both"/>
        <w:rPr>
          <w:rFonts w:ascii="Marianne" w:hAnsi="Marianne" w:cs="Arial"/>
          <w:spacing w:val="-10"/>
        </w:rPr>
      </w:pPr>
    </w:p>
    <w:p w14:paraId="32E8143D" w14:textId="77777777" w:rsidR="00F51A83" w:rsidRDefault="00F51A83">
      <w:pPr>
        <w:tabs>
          <w:tab w:val="left" w:pos="426"/>
        </w:tabs>
        <w:jc w:val="both"/>
        <w:rPr>
          <w:rFonts w:ascii="Marianne" w:hAnsi="Marianne" w:cs="Arial"/>
          <w:spacing w:val="-10"/>
        </w:rPr>
      </w:pPr>
    </w:p>
    <w:p w14:paraId="0C5D24C8" w14:textId="77777777" w:rsidR="00F51A83" w:rsidRDefault="00F51A83">
      <w:pPr>
        <w:tabs>
          <w:tab w:val="left" w:pos="426"/>
        </w:tabs>
        <w:jc w:val="both"/>
        <w:rPr>
          <w:rFonts w:ascii="Marianne" w:hAnsi="Marianne" w:cs="Arial"/>
          <w:spacing w:val="-10"/>
        </w:rPr>
      </w:pPr>
    </w:p>
    <w:p w14:paraId="6C58BE1B" w14:textId="77777777" w:rsidR="00F51A83" w:rsidRDefault="00F51A83">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3820D84" w14:textId="77777777" w:rsidR="00F51A83" w:rsidRDefault="00F51A83">
      <w:pPr>
        <w:tabs>
          <w:tab w:val="left" w:pos="426"/>
        </w:tabs>
        <w:jc w:val="both"/>
        <w:rPr>
          <w:rFonts w:ascii="Marianne" w:hAnsi="Marianne" w:cs="Arial"/>
          <w:spacing w:val="-10"/>
          <w:sz w:val="22"/>
          <w:szCs w:val="22"/>
        </w:rPr>
      </w:pPr>
    </w:p>
    <w:p w14:paraId="4F4D5698" w14:textId="77777777" w:rsidR="00F51A83" w:rsidRDefault="00F51A83">
      <w:pPr>
        <w:tabs>
          <w:tab w:val="left" w:pos="426"/>
        </w:tabs>
        <w:jc w:val="both"/>
        <w:rPr>
          <w:rFonts w:ascii="Marianne" w:hAnsi="Marianne" w:cs="Arial"/>
          <w:spacing w:val="-10"/>
          <w:sz w:val="22"/>
          <w:szCs w:val="22"/>
        </w:rPr>
      </w:pPr>
    </w:p>
    <w:p w14:paraId="64FFF6A9" w14:textId="77777777" w:rsidR="00F51A83" w:rsidRDefault="00F51A83">
      <w:pPr>
        <w:tabs>
          <w:tab w:val="left" w:pos="426"/>
        </w:tabs>
        <w:jc w:val="both"/>
        <w:rPr>
          <w:rFonts w:ascii="Marianne" w:hAnsi="Marianne" w:cs="Arial"/>
          <w:spacing w:val="-10"/>
          <w:sz w:val="22"/>
          <w:szCs w:val="22"/>
        </w:rPr>
      </w:pPr>
    </w:p>
    <w:p w14:paraId="4AA68B62" w14:textId="77777777" w:rsidR="00F51A83" w:rsidRDefault="00F51A83">
      <w:pPr>
        <w:tabs>
          <w:tab w:val="left" w:pos="426"/>
        </w:tabs>
        <w:jc w:val="both"/>
        <w:rPr>
          <w:rFonts w:ascii="Marianne" w:hAnsi="Marianne" w:cs="Arial"/>
          <w:spacing w:val="-10"/>
          <w:sz w:val="22"/>
          <w:szCs w:val="22"/>
        </w:rPr>
      </w:pPr>
    </w:p>
    <w:p w14:paraId="723E0E35" w14:textId="77777777" w:rsidR="00F51A83" w:rsidRDefault="00F51A83">
      <w:pPr>
        <w:tabs>
          <w:tab w:val="left" w:pos="426"/>
        </w:tabs>
        <w:jc w:val="both"/>
        <w:rPr>
          <w:rFonts w:ascii="Marianne" w:hAnsi="Marianne" w:cs="Arial"/>
          <w:spacing w:val="-10"/>
          <w:sz w:val="22"/>
          <w:szCs w:val="22"/>
        </w:rPr>
      </w:pPr>
    </w:p>
    <w:p w14:paraId="51B3FEC4" w14:textId="77777777" w:rsidR="00F51A83" w:rsidRDefault="00F51A83">
      <w:pPr>
        <w:tabs>
          <w:tab w:val="left" w:pos="426"/>
        </w:tabs>
        <w:jc w:val="both"/>
        <w:rPr>
          <w:rFonts w:ascii="Marianne" w:hAnsi="Marianne" w:cs="Arial"/>
          <w:spacing w:val="-10"/>
          <w:sz w:val="22"/>
          <w:szCs w:val="22"/>
        </w:rPr>
      </w:pPr>
    </w:p>
    <w:p w14:paraId="01417442" w14:textId="77777777" w:rsidR="00F51A83" w:rsidRDefault="00F51A83">
      <w:pPr>
        <w:tabs>
          <w:tab w:val="left" w:pos="426"/>
        </w:tabs>
        <w:jc w:val="both"/>
        <w:rPr>
          <w:rFonts w:ascii="Marianne" w:hAnsi="Marianne" w:cs="Arial"/>
          <w:spacing w:val="-10"/>
          <w:sz w:val="22"/>
          <w:szCs w:val="22"/>
        </w:rPr>
      </w:pPr>
    </w:p>
    <w:p w14:paraId="4715AD4A" w14:textId="77777777" w:rsidR="00F51A83" w:rsidRDefault="00F51A83">
      <w:pPr>
        <w:tabs>
          <w:tab w:val="left" w:pos="426"/>
        </w:tabs>
        <w:jc w:val="both"/>
        <w:rPr>
          <w:rFonts w:ascii="Marianne" w:hAnsi="Marianne" w:cs="Arial"/>
          <w:spacing w:val="-10"/>
          <w:sz w:val="22"/>
          <w:szCs w:val="22"/>
        </w:rPr>
      </w:pPr>
    </w:p>
    <w:p w14:paraId="25A5DB42" w14:textId="77777777" w:rsidR="00F51A83" w:rsidRDefault="00F51A83">
      <w:pPr>
        <w:tabs>
          <w:tab w:val="left" w:pos="426"/>
        </w:tabs>
        <w:jc w:val="both"/>
        <w:rPr>
          <w:rFonts w:ascii="Marianne" w:hAnsi="Marianne" w:cs="Arial"/>
          <w:spacing w:val="-10"/>
          <w:sz w:val="22"/>
          <w:szCs w:val="22"/>
        </w:rPr>
      </w:pPr>
    </w:p>
    <w:p w14:paraId="66D93D14" w14:textId="77777777" w:rsidR="00F51A83" w:rsidRDefault="00F51A83">
      <w:pPr>
        <w:tabs>
          <w:tab w:val="left" w:pos="426"/>
        </w:tabs>
        <w:jc w:val="both"/>
        <w:rPr>
          <w:rFonts w:ascii="Marianne" w:hAnsi="Marianne" w:cs="Arial"/>
          <w:spacing w:val="-10"/>
          <w:sz w:val="22"/>
          <w:szCs w:val="22"/>
        </w:rPr>
      </w:pPr>
    </w:p>
    <w:p w14:paraId="37091AC2" w14:textId="77777777" w:rsidR="00F51A83" w:rsidRDefault="00F51A83">
      <w:pPr>
        <w:tabs>
          <w:tab w:val="left" w:pos="426"/>
        </w:tabs>
        <w:jc w:val="both"/>
        <w:rPr>
          <w:rFonts w:ascii="Marianne" w:hAnsi="Marianne" w:cs="Arial"/>
          <w:spacing w:val="-10"/>
          <w:sz w:val="22"/>
          <w:szCs w:val="22"/>
        </w:rPr>
      </w:pPr>
    </w:p>
    <w:p w14:paraId="73544CEE" w14:textId="77777777" w:rsidR="00F51A83" w:rsidRDefault="00F51A83">
      <w:pPr>
        <w:tabs>
          <w:tab w:val="left" w:pos="426"/>
        </w:tabs>
        <w:jc w:val="both"/>
        <w:rPr>
          <w:rFonts w:ascii="Marianne" w:hAnsi="Marianne" w:cs="Arial"/>
          <w:spacing w:val="-10"/>
          <w:sz w:val="22"/>
          <w:szCs w:val="22"/>
        </w:rPr>
      </w:pPr>
    </w:p>
    <w:p w14:paraId="0418391B" w14:textId="77777777" w:rsidR="00F51A83" w:rsidRDefault="00F51A83">
      <w:pPr>
        <w:tabs>
          <w:tab w:val="left" w:pos="426"/>
        </w:tabs>
        <w:jc w:val="both"/>
        <w:rPr>
          <w:rFonts w:ascii="Marianne" w:hAnsi="Marianne" w:cs="Arial"/>
          <w:spacing w:val="-10"/>
          <w:sz w:val="22"/>
          <w:szCs w:val="22"/>
        </w:rPr>
      </w:pPr>
    </w:p>
    <w:p w14:paraId="305370FD" w14:textId="77777777" w:rsidR="00F51A83" w:rsidRDefault="00F51A83">
      <w:pPr>
        <w:tabs>
          <w:tab w:val="left" w:pos="426"/>
        </w:tabs>
        <w:jc w:val="both"/>
        <w:rPr>
          <w:rFonts w:ascii="Marianne" w:hAnsi="Marianne" w:cs="Arial"/>
          <w:spacing w:val="-10"/>
          <w:sz w:val="22"/>
          <w:szCs w:val="22"/>
        </w:rPr>
      </w:pPr>
    </w:p>
    <w:p w14:paraId="0C226BE3" w14:textId="77777777" w:rsidR="00F51A83" w:rsidRDefault="00F51A83">
      <w:pPr>
        <w:tabs>
          <w:tab w:val="left" w:pos="426"/>
        </w:tabs>
        <w:jc w:val="both"/>
        <w:rPr>
          <w:rFonts w:ascii="Marianne" w:hAnsi="Marianne" w:cs="Arial"/>
          <w:spacing w:val="-10"/>
          <w:sz w:val="22"/>
          <w:szCs w:val="22"/>
        </w:rPr>
      </w:pPr>
    </w:p>
    <w:p w14:paraId="1F918C01" w14:textId="77777777" w:rsidR="00F51A83" w:rsidRDefault="00F51A83">
      <w:pPr>
        <w:tabs>
          <w:tab w:val="left" w:pos="426"/>
        </w:tabs>
        <w:jc w:val="both"/>
        <w:rPr>
          <w:rFonts w:ascii="Marianne" w:hAnsi="Marianne" w:cs="Arial"/>
          <w:spacing w:val="-10"/>
          <w:sz w:val="22"/>
          <w:szCs w:val="22"/>
        </w:rPr>
      </w:pPr>
    </w:p>
    <w:p w14:paraId="2DB4C01B" w14:textId="77777777" w:rsidR="00F51A83" w:rsidRDefault="00F51A83">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51A83">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85E3" w14:textId="77777777" w:rsidR="00266638" w:rsidRDefault="00266638">
      <w:r>
        <w:separator/>
      </w:r>
    </w:p>
  </w:endnote>
  <w:endnote w:type="continuationSeparator" w:id="0">
    <w:p w14:paraId="4F0B3599" w14:textId="77777777" w:rsidR="00266638" w:rsidRDefault="0026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Andale Sans UI">
    <w:altName w:val="Calibri"/>
    <w:charset w:val="00"/>
    <w:family w:val="auto"/>
    <w:pitch w:val="variable"/>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51A83" w14:paraId="2AF0559E" w14:textId="77777777">
      <w:trPr>
        <w:tblHeader/>
      </w:trPr>
      <w:tc>
        <w:tcPr>
          <w:tcW w:w="3513" w:type="dxa"/>
          <w:shd w:val="clear" w:color="auto" w:fill="66CCFF"/>
        </w:tcPr>
        <w:p w14:paraId="27EFE4C5" w14:textId="77777777" w:rsidR="00F51A83" w:rsidRDefault="00F51A83">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39282253" w14:textId="1CA459E7" w:rsidR="00F51A83" w:rsidRDefault="006A13A6">
          <w:pPr>
            <w:shd w:val="clear" w:color="auto" w:fill="66CCFF"/>
            <w:snapToGrid w:val="0"/>
            <w:jc w:val="center"/>
            <w:rPr>
              <w:rFonts w:ascii="Marianne" w:hAnsi="Marianne" w:cs="Arial"/>
              <w:b/>
              <w:bCs/>
            </w:rPr>
          </w:pPr>
          <w:r>
            <w:rPr>
              <w:rFonts w:ascii="Marianne" w:hAnsi="Marianne" w:cs="Arial"/>
              <w:b/>
              <w:i/>
              <w:iCs/>
            </w:rPr>
            <w:t>2</w:t>
          </w:r>
          <w:r w:rsidR="00631B2B">
            <w:rPr>
              <w:rFonts w:ascii="Marianne" w:hAnsi="Marianne" w:cs="Arial"/>
              <w:b/>
              <w:i/>
              <w:iCs/>
            </w:rPr>
            <w:t>02</w:t>
          </w:r>
          <w:r w:rsidR="00340ECC">
            <w:rPr>
              <w:rFonts w:ascii="Marianne" w:hAnsi="Marianne" w:cs="Arial"/>
              <w:b/>
              <w:i/>
              <w:iCs/>
            </w:rPr>
            <w:t>604</w:t>
          </w:r>
        </w:p>
      </w:tc>
      <w:tc>
        <w:tcPr>
          <w:tcW w:w="900" w:type="dxa"/>
          <w:shd w:val="clear" w:color="auto" w:fill="66CCFF"/>
        </w:tcPr>
        <w:p w14:paraId="53B98BF0" w14:textId="77777777" w:rsidR="00F51A83" w:rsidRDefault="00F51A83">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103A6276" w14:textId="77777777" w:rsidR="00F51A83" w:rsidRDefault="00F51A83">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2AE00E67" w14:textId="77777777" w:rsidR="00F51A83" w:rsidRDefault="00F51A83">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70954E78" w14:textId="77777777" w:rsidR="00F51A83" w:rsidRDefault="00F51A83">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61116A55" w14:textId="77777777" w:rsidR="00F51A83" w:rsidRDefault="00F51A83">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4F68" w14:textId="77777777" w:rsidR="00266638" w:rsidRDefault="00266638">
      <w:r>
        <w:separator/>
      </w:r>
    </w:p>
  </w:footnote>
  <w:footnote w:type="continuationSeparator" w:id="0">
    <w:p w14:paraId="724C4F27" w14:textId="77777777" w:rsidR="00266638" w:rsidRDefault="00266638">
      <w:r>
        <w:continuationSeparator/>
      </w:r>
    </w:p>
  </w:footnote>
  <w:footnote w:id="1">
    <w:p w14:paraId="7793B28A" w14:textId="77777777" w:rsidR="00F51A83" w:rsidRDefault="00F51A83">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83561C6"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32F4DCB2" w14:textId="77777777" w:rsidR="00F51A83" w:rsidRDefault="00F51A83">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76C36490" w14:textId="77777777" w:rsidR="00F51A83" w:rsidRDefault="00F51A83">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481074703">
    <w:abstractNumId w:val="0"/>
  </w:num>
  <w:num w:numId="2" w16cid:durableId="850024093">
    <w:abstractNumId w:val="1"/>
  </w:num>
  <w:num w:numId="3" w16cid:durableId="1460224187">
    <w:abstractNumId w:val="2"/>
  </w:num>
  <w:num w:numId="4" w16cid:durableId="429014358">
    <w:abstractNumId w:val="0"/>
  </w:num>
  <w:num w:numId="5" w16cid:durableId="1482119746">
    <w:abstractNumId w:val="3"/>
  </w:num>
  <w:num w:numId="6" w16cid:durableId="870189931">
    <w:abstractNumId w:val="5"/>
  </w:num>
  <w:num w:numId="7" w16cid:durableId="1284191773">
    <w:abstractNumId w:val="9"/>
  </w:num>
  <w:num w:numId="8" w16cid:durableId="1639917116">
    <w:abstractNumId w:val="7"/>
  </w:num>
  <w:num w:numId="9" w16cid:durableId="1633485037">
    <w:abstractNumId w:val="6"/>
  </w:num>
  <w:num w:numId="10" w16cid:durableId="1606379591">
    <w:abstractNumId w:val="3"/>
  </w:num>
  <w:num w:numId="11" w16cid:durableId="2001351578">
    <w:abstractNumId w:val="4"/>
  </w:num>
  <w:num w:numId="12" w16cid:durableId="9198272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A6"/>
    <w:rsid w:val="00266638"/>
    <w:rsid w:val="002C0A25"/>
    <w:rsid w:val="00340ECC"/>
    <w:rsid w:val="004246A7"/>
    <w:rsid w:val="00631B2B"/>
    <w:rsid w:val="006A13A6"/>
    <w:rsid w:val="008B7280"/>
    <w:rsid w:val="00F51A83"/>
    <w:rsid w:val="00F96C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DE36A1D"/>
  <w15:chartTrackingRefBased/>
  <w15:docId w15:val="{14D10CF7-F413-4339-B5A2-87BCA5067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Standard">
    <w:name w:val="Standard"/>
    <w:autoRedefine/>
    <w:rsid w:val="006A13A6"/>
    <w:pPr>
      <w:widowControl w:val="0"/>
      <w:suppressAutoHyphens/>
      <w:autoSpaceDN w:val="0"/>
      <w:spacing w:before="57"/>
      <w:jc w:val="both"/>
      <w:textAlignment w:val="center"/>
    </w:pPr>
    <w:rPr>
      <w:rFonts w:ascii="Arial" w:eastAsia="Andale Sans UI" w:hAnsi="Arial" w:cs="Tahoma"/>
      <w:kern w:val="3"/>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55DFB-45AD-45AB-9AE4-905DE5182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3517</Words>
  <Characters>19345</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22817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WAUBANT Clémentine</cp:lastModifiedBy>
  <cp:revision>5</cp:revision>
  <cp:lastPrinted>2023-09-26T08:15:00Z</cp:lastPrinted>
  <dcterms:created xsi:type="dcterms:W3CDTF">2024-01-08T08:02:00Z</dcterms:created>
  <dcterms:modified xsi:type="dcterms:W3CDTF">2026-02-20T13:31:00Z</dcterms:modified>
</cp:coreProperties>
</file>